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4856B59B"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8B4834">
        <w:rPr>
          <w:rFonts w:ascii="Arial" w:hAnsi="Arial" w:cs="Arial"/>
          <w:b/>
          <w:sz w:val="24"/>
          <w:szCs w:val="28"/>
          <w:lang w:val="en-US"/>
        </w:rPr>
        <w:t>4</w:t>
      </w:r>
      <w:r w:rsidRPr="001D2FBF">
        <w:rPr>
          <w:rFonts w:ascii="Arial" w:hAnsi="Arial" w:cs="Arial"/>
          <w:b/>
          <w:sz w:val="24"/>
          <w:szCs w:val="28"/>
        </w:rPr>
        <w:tab/>
      </w:r>
      <w:r w:rsidR="00655FD7" w:rsidRPr="009C1606">
        <w:rPr>
          <w:rFonts w:ascii="Arial" w:hAnsi="Arial" w:cs="Arial"/>
          <w:b/>
          <w:sz w:val="24"/>
          <w:szCs w:val="28"/>
          <w:lang w:val="en-US"/>
        </w:rPr>
        <w:t>R4-2</w:t>
      </w:r>
      <w:r w:rsidR="008B4834" w:rsidRPr="009C1606">
        <w:rPr>
          <w:rFonts w:ascii="Arial" w:hAnsi="Arial" w:cs="Arial"/>
          <w:b/>
          <w:sz w:val="24"/>
          <w:szCs w:val="28"/>
          <w:lang w:val="en-US"/>
        </w:rPr>
        <w:t>5</w:t>
      </w:r>
      <w:r w:rsidR="009C1606">
        <w:rPr>
          <w:rFonts w:ascii="Arial" w:hAnsi="Arial" w:cs="Arial"/>
          <w:b/>
          <w:sz w:val="24"/>
          <w:szCs w:val="28"/>
          <w:lang w:val="en-US"/>
        </w:rPr>
        <w:t>00827</w:t>
      </w:r>
    </w:p>
    <w:p w14:paraId="0A1B1E02" w14:textId="3AEED9C8" w:rsidR="00332980" w:rsidRPr="001D2FBF" w:rsidRDefault="008B4834" w:rsidP="00332980">
      <w:pPr>
        <w:widowControl w:val="0"/>
        <w:tabs>
          <w:tab w:val="right" w:pos="9072"/>
        </w:tabs>
        <w:spacing w:after="0"/>
        <w:rPr>
          <w:rFonts w:ascii="Arial" w:hAnsi="Arial" w:cs="Arial"/>
          <w:b/>
          <w:sz w:val="24"/>
          <w:szCs w:val="28"/>
          <w:lang w:val="en-US"/>
        </w:rPr>
      </w:pPr>
      <w:r>
        <w:rPr>
          <w:rFonts w:ascii="Arial" w:hAnsi="Arial" w:cs="Arial"/>
          <w:b/>
          <w:sz w:val="24"/>
          <w:szCs w:val="24"/>
        </w:rPr>
        <w:t>Athens</w:t>
      </w:r>
      <w:r w:rsidR="00807AB2">
        <w:rPr>
          <w:rFonts w:ascii="Arial" w:hAnsi="Arial" w:cs="Arial"/>
          <w:b/>
          <w:sz w:val="24"/>
          <w:szCs w:val="24"/>
        </w:rPr>
        <w:t>,</w:t>
      </w:r>
      <w:r w:rsidR="00807AB2" w:rsidRPr="00A01738">
        <w:rPr>
          <w:rFonts w:ascii="Arial" w:hAnsi="Arial" w:cs="Arial"/>
          <w:b/>
          <w:sz w:val="24"/>
          <w:szCs w:val="24"/>
        </w:rPr>
        <w:t xml:space="preserve"> </w:t>
      </w:r>
      <w:r>
        <w:rPr>
          <w:rFonts w:ascii="Arial" w:hAnsi="Arial" w:cs="Arial"/>
          <w:b/>
          <w:sz w:val="24"/>
          <w:szCs w:val="24"/>
        </w:rPr>
        <w:t>Greece</w:t>
      </w:r>
      <w:r w:rsidR="00807AB2">
        <w:rPr>
          <w:rFonts w:ascii="Arial" w:hAnsi="Arial" w:cs="Arial"/>
          <w:b/>
          <w:sz w:val="24"/>
          <w:szCs w:val="24"/>
        </w:rPr>
        <w:t>, 1</w:t>
      </w:r>
      <w:r>
        <w:rPr>
          <w:rFonts w:ascii="Arial" w:hAnsi="Arial" w:cs="Arial"/>
          <w:b/>
          <w:sz w:val="24"/>
          <w:szCs w:val="24"/>
        </w:rPr>
        <w:t>7</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sidR="00807AB2">
        <w:rPr>
          <w:rFonts w:ascii="Arial" w:hAnsi="Arial" w:cs="Arial"/>
          <w:b/>
          <w:sz w:val="24"/>
          <w:szCs w:val="24"/>
        </w:rPr>
        <w:t>2</w:t>
      </w:r>
      <w:r>
        <w:rPr>
          <w:rFonts w:ascii="Arial" w:hAnsi="Arial" w:cs="Arial"/>
          <w:b/>
          <w:sz w:val="24"/>
          <w:szCs w:val="24"/>
        </w:rPr>
        <w:t>1</w:t>
      </w:r>
      <w:r>
        <w:rPr>
          <w:rFonts w:ascii="Arial" w:hAnsi="Arial" w:cs="Arial"/>
          <w:b/>
          <w:sz w:val="24"/>
          <w:szCs w:val="24"/>
          <w:vertAlign w:val="superscript"/>
        </w:rPr>
        <w:t>st</w:t>
      </w:r>
      <w:r w:rsidR="00807AB2">
        <w:rPr>
          <w:rFonts w:ascii="Arial" w:hAnsi="Arial" w:cs="Arial"/>
          <w:b/>
          <w:sz w:val="24"/>
          <w:szCs w:val="24"/>
        </w:rPr>
        <w:t xml:space="preserve"> </w:t>
      </w:r>
      <w:r>
        <w:rPr>
          <w:rFonts w:ascii="Arial" w:hAnsi="Arial" w:cs="Arial"/>
          <w:b/>
          <w:sz w:val="24"/>
          <w:szCs w:val="24"/>
        </w:rPr>
        <w:t>February</w:t>
      </w:r>
      <w:r w:rsidR="00807AB2" w:rsidRPr="0052514D">
        <w:rPr>
          <w:rFonts w:ascii="Arial" w:hAnsi="Arial" w:cs="Arial"/>
          <w:b/>
          <w:sz w:val="24"/>
          <w:szCs w:val="24"/>
        </w:rPr>
        <w:t>, 202</w:t>
      </w:r>
      <w:r>
        <w:rPr>
          <w:rFonts w:ascii="Arial" w:hAnsi="Arial" w:cs="Arial"/>
          <w:b/>
          <w:sz w:val="24"/>
          <w:szCs w:val="24"/>
        </w:rPr>
        <w:t>5</w:t>
      </w:r>
    </w:p>
    <w:bookmarkEnd w:id="1"/>
    <w:p w14:paraId="150D53F7" w14:textId="7A0EC176"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F86688">
        <w:rPr>
          <w:rFonts w:ascii="Arial" w:hAnsi="Arial" w:cs="Arial"/>
          <w:color w:val="000000"/>
          <w:sz w:val="22"/>
        </w:rPr>
        <w:t>7</w:t>
      </w:r>
      <w:r w:rsidRPr="00F86688">
        <w:rPr>
          <w:rFonts w:ascii="Arial" w:hAnsi="Arial" w:cs="Arial" w:hint="eastAsia"/>
          <w:color w:val="000000"/>
          <w:sz w:val="22"/>
        </w:rPr>
        <w:t>.</w:t>
      </w:r>
      <w:r w:rsidR="00B51ACF" w:rsidRPr="00F86688">
        <w:rPr>
          <w:rFonts w:ascii="Arial" w:hAnsi="Arial" w:cs="Arial"/>
          <w:color w:val="000000"/>
          <w:sz w:val="22"/>
        </w:rPr>
        <w:t>2</w:t>
      </w:r>
      <w:r w:rsidR="00F86688" w:rsidRPr="00F86688">
        <w:rPr>
          <w:rFonts w:ascii="Arial" w:hAnsi="Arial" w:cs="Arial"/>
          <w:color w:val="000000"/>
          <w:sz w:val="22"/>
        </w:rPr>
        <w:t>8</w:t>
      </w:r>
      <w:r w:rsidRPr="00F86688">
        <w:rPr>
          <w:rFonts w:ascii="Arial" w:hAnsi="Arial" w:cs="Arial" w:hint="eastAsia"/>
          <w:color w:val="000000"/>
          <w:sz w:val="22"/>
        </w:rPr>
        <w:t>.</w:t>
      </w:r>
      <w:r w:rsidR="00B51ACF" w:rsidRPr="00F86688">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907C69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7AB2">
        <w:rPr>
          <w:rFonts w:ascii="Arial" w:hAnsi="Arial" w:cs="Arial"/>
          <w:color w:val="000000"/>
          <w:sz w:val="22"/>
        </w:rPr>
        <w:t xml:space="preserve">Further </w:t>
      </w:r>
      <w:r w:rsidR="00AA3DBC">
        <w:rPr>
          <w:rFonts w:ascii="Arial" w:hAnsi="Arial" w:cs="Arial"/>
          <w:color w:val="000000"/>
          <w:sz w:val="22"/>
        </w:rPr>
        <w:t>d</w:t>
      </w:r>
      <w:r w:rsidR="008A1863">
        <w:rPr>
          <w:rFonts w:ascii="Arial" w:hAnsi="Arial" w:cs="Arial"/>
          <w:color w:val="000000"/>
          <w:sz w:val="22"/>
        </w:rPr>
        <w:t xml:space="preserve">iscussion on RRM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B63B35" w14:textId="1146FCCE" w:rsidR="00F0458A" w:rsidRDefault="00F0458A" w:rsidP="006A4F7E">
      <w:pPr>
        <w:spacing w:before="120" w:after="0"/>
      </w:pPr>
      <w:r>
        <w:rPr>
          <w:rFonts w:hint="eastAsia"/>
        </w:rPr>
        <w:t>I</w:t>
      </w:r>
      <w:r>
        <w:t>n the RAN4#11</w:t>
      </w:r>
      <w:r w:rsidR="00AA3DBC">
        <w:t>3</w:t>
      </w:r>
      <w:r>
        <w:t xml:space="preserve"> meeting, there were </w:t>
      </w:r>
      <w:r w:rsidR="000C7947">
        <w:t>further</w:t>
      </w:r>
      <w:r>
        <w:t xml:space="preserve"> discussions on </w:t>
      </w:r>
      <w:r w:rsidR="000C7947">
        <w:t>RRM requirements impact for XR</w:t>
      </w:r>
      <w:r>
        <w:t>. Following agreements were made</w:t>
      </w:r>
      <w:r w:rsidR="007B08A7">
        <w:t xml:space="preserve"> and captured in the WF [</w:t>
      </w:r>
      <w:r w:rsidR="00A4496B">
        <w:t>1</w:t>
      </w:r>
      <w:r w:rsidR="007B08A7">
        <w:t>]</w:t>
      </w:r>
      <w:r>
        <w:t>.</w:t>
      </w:r>
      <w:r w:rsidR="00507D5A">
        <w:t xml:space="preserve"> Open issues were also captured in the WF.</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2343982F" w14:textId="77777777" w:rsidR="00AA3DBC" w:rsidRPr="00AA3DBC" w:rsidRDefault="00AA3DBC" w:rsidP="00AA3DBC">
            <w:pPr>
              <w:pStyle w:val="Heading2"/>
              <w:numPr>
                <w:ilvl w:val="0"/>
                <w:numId w:val="0"/>
              </w:numPr>
              <w:outlineLvl w:val="1"/>
              <w:rPr>
                <w:sz w:val="22"/>
                <w:szCs w:val="15"/>
              </w:rPr>
            </w:pPr>
            <w:r w:rsidRPr="00AA3DBC">
              <w:rPr>
                <w:sz w:val="22"/>
                <w:szCs w:val="15"/>
              </w:rPr>
              <w:t>Issue 1-1: Deployment scenarios</w:t>
            </w:r>
          </w:p>
          <w:p w14:paraId="73320D2D" w14:textId="77777777" w:rsidR="00AA3DBC" w:rsidRPr="00251EC0" w:rsidRDefault="00AA3DBC" w:rsidP="00AA3DBC">
            <w:pPr>
              <w:rPr>
                <w:lang w:eastAsia="zh-CN"/>
              </w:rPr>
            </w:pPr>
            <w:r w:rsidRPr="00251EC0">
              <w:rPr>
                <w:b/>
                <w:lang w:eastAsia="zh-CN"/>
              </w:rPr>
              <w:t>&lt; Agreement&gt;</w:t>
            </w:r>
            <w:r w:rsidRPr="00251EC0">
              <w:rPr>
                <w:lang w:eastAsia="zh-CN"/>
              </w:rPr>
              <w:t xml:space="preserve">: </w:t>
            </w:r>
          </w:p>
          <w:p w14:paraId="623069D6" w14:textId="77777777" w:rsidR="00AA3DBC" w:rsidRPr="00AB07E6" w:rsidRDefault="00AA3DBC" w:rsidP="007A5C54">
            <w:pPr>
              <w:pStyle w:val="ListParagraph"/>
              <w:numPr>
                <w:ilvl w:val="0"/>
                <w:numId w:val="33"/>
              </w:numPr>
              <w:overflowPunct w:val="0"/>
              <w:autoSpaceDE w:val="0"/>
              <w:autoSpaceDN w:val="0"/>
              <w:adjustRightInd w:val="0"/>
              <w:spacing w:after="180"/>
              <w:textAlignment w:val="baseline"/>
              <w:rPr>
                <w:rFonts w:eastAsia="等线"/>
              </w:rPr>
            </w:pPr>
            <w:r w:rsidRPr="00AB07E6">
              <w:rPr>
                <w:rFonts w:eastAsia="等线"/>
              </w:rPr>
              <w:t>EN-DC and NE-DC for DCI-based solution</w:t>
            </w:r>
          </w:p>
          <w:p w14:paraId="7659258F" w14:textId="77777777" w:rsidR="00AA3DBC" w:rsidRPr="00AB07E6" w:rsidRDefault="00AA3DBC" w:rsidP="007A5C54">
            <w:pPr>
              <w:pStyle w:val="ListParagraph"/>
              <w:numPr>
                <w:ilvl w:val="1"/>
                <w:numId w:val="33"/>
              </w:numPr>
              <w:overflowPunct w:val="0"/>
              <w:autoSpaceDE w:val="0"/>
              <w:autoSpaceDN w:val="0"/>
              <w:adjustRightInd w:val="0"/>
              <w:spacing w:after="180"/>
              <w:textAlignment w:val="baseline"/>
              <w:rPr>
                <w:rFonts w:eastAsia="等线"/>
              </w:rPr>
            </w:pPr>
            <w:r w:rsidRPr="00AB07E6">
              <w:rPr>
                <w:rFonts w:eastAsia="等线"/>
              </w:rPr>
              <w:t>Is NOT supported for measurement gap skipping by the WID</w:t>
            </w:r>
          </w:p>
          <w:p w14:paraId="5502D197" w14:textId="77777777" w:rsidR="00AA3DBC" w:rsidRPr="00251EC0" w:rsidRDefault="00AA3DBC" w:rsidP="00AA3DBC">
            <w:pPr>
              <w:rPr>
                <w:lang w:eastAsia="zh-CN"/>
              </w:rPr>
            </w:pPr>
            <w:r w:rsidRPr="00251EC0">
              <w:rPr>
                <w:b/>
                <w:lang w:eastAsia="zh-CN"/>
              </w:rPr>
              <w:t xml:space="preserve">&lt;Way forward&gt;: </w:t>
            </w:r>
          </w:p>
          <w:p w14:paraId="682F6465" w14:textId="77777777" w:rsidR="00AA3DBC" w:rsidRPr="00251EC0" w:rsidRDefault="00AA3DBC" w:rsidP="00245B60">
            <w:pPr>
              <w:pStyle w:val="ListParagraph"/>
              <w:numPr>
                <w:ilvl w:val="0"/>
                <w:numId w:val="28"/>
              </w:numPr>
              <w:overflowPunct w:val="0"/>
              <w:autoSpaceDE w:val="0"/>
              <w:autoSpaceDN w:val="0"/>
              <w:adjustRightInd w:val="0"/>
              <w:spacing w:after="180"/>
              <w:textAlignment w:val="baseline"/>
              <w:rPr>
                <w:lang w:eastAsia="zh-CN"/>
              </w:rPr>
            </w:pPr>
            <w:r w:rsidRPr="00251EC0">
              <w:rPr>
                <w:lang w:eastAsia="zh-CN"/>
              </w:rPr>
              <w:t xml:space="preserve">Further discussion needed for </w:t>
            </w:r>
          </w:p>
          <w:p w14:paraId="7D2B6F06" w14:textId="77777777" w:rsidR="00AA3DBC" w:rsidRPr="00251EC0" w:rsidRDefault="00AA3DBC" w:rsidP="00245B60">
            <w:pPr>
              <w:pStyle w:val="ListParagraph"/>
              <w:numPr>
                <w:ilvl w:val="1"/>
                <w:numId w:val="28"/>
              </w:numPr>
              <w:overflowPunct w:val="0"/>
              <w:autoSpaceDE w:val="0"/>
              <w:autoSpaceDN w:val="0"/>
              <w:adjustRightInd w:val="0"/>
              <w:spacing w:after="180"/>
              <w:textAlignment w:val="baseline"/>
              <w:rPr>
                <w:lang w:eastAsia="zh-CN"/>
              </w:rPr>
            </w:pPr>
            <w:r w:rsidRPr="00251EC0">
              <w:rPr>
                <w:lang w:eastAsia="zh-CN"/>
              </w:rPr>
              <w:t>FR2</w:t>
            </w:r>
            <w:r>
              <w:rPr>
                <w:lang w:eastAsia="zh-CN"/>
              </w:rPr>
              <w:t>-</w:t>
            </w:r>
            <w:r w:rsidRPr="00251EC0">
              <w:rPr>
                <w:lang w:eastAsia="zh-CN"/>
              </w:rPr>
              <w:t>2</w:t>
            </w:r>
          </w:p>
          <w:p w14:paraId="064F2E72" w14:textId="77777777" w:rsidR="00AA3DBC" w:rsidRPr="00646282" w:rsidRDefault="00AA3DBC" w:rsidP="00245B60">
            <w:pPr>
              <w:pStyle w:val="ListParagraph"/>
              <w:numPr>
                <w:ilvl w:val="1"/>
                <w:numId w:val="28"/>
              </w:numPr>
              <w:overflowPunct w:val="0"/>
              <w:autoSpaceDE w:val="0"/>
              <w:autoSpaceDN w:val="0"/>
              <w:adjustRightInd w:val="0"/>
              <w:spacing w:after="180"/>
              <w:textAlignment w:val="baseline"/>
              <w:rPr>
                <w:lang w:val="da-DK" w:eastAsia="zh-CN"/>
              </w:rPr>
            </w:pPr>
            <w:r w:rsidRPr="00646282">
              <w:rPr>
                <w:lang w:val="da-DK" w:eastAsia="zh-CN"/>
              </w:rPr>
              <w:t>NR-DC</w:t>
            </w:r>
          </w:p>
          <w:p w14:paraId="1D5E70A8" w14:textId="77777777" w:rsidR="00AA3DBC" w:rsidRPr="00AA3DBC" w:rsidRDefault="00AA3DBC" w:rsidP="00AA3DBC">
            <w:pPr>
              <w:pStyle w:val="Heading2"/>
              <w:numPr>
                <w:ilvl w:val="0"/>
                <w:numId w:val="0"/>
              </w:numPr>
              <w:outlineLvl w:val="1"/>
              <w:rPr>
                <w:sz w:val="22"/>
                <w:szCs w:val="15"/>
              </w:rPr>
            </w:pPr>
            <w:r w:rsidRPr="00AA3DBC">
              <w:rPr>
                <w:sz w:val="22"/>
                <w:szCs w:val="15"/>
              </w:rPr>
              <w:t>Issue 1-2: Types of measurements to be considered</w:t>
            </w:r>
          </w:p>
          <w:p w14:paraId="4B1496CD" w14:textId="77777777" w:rsidR="00AA3DBC" w:rsidRPr="00251EC0" w:rsidRDefault="00AA3DBC" w:rsidP="00AA3DBC">
            <w:pPr>
              <w:rPr>
                <w:lang w:eastAsia="zh-CN"/>
              </w:rPr>
            </w:pPr>
            <w:r w:rsidRPr="00251EC0">
              <w:rPr>
                <w:b/>
                <w:lang w:eastAsia="zh-CN"/>
              </w:rPr>
              <w:t>&lt;</w:t>
            </w:r>
            <w:r>
              <w:rPr>
                <w:b/>
                <w:lang w:eastAsia="zh-CN"/>
              </w:rPr>
              <w:t>Agreement</w:t>
            </w:r>
            <w:r w:rsidRPr="00251EC0">
              <w:rPr>
                <w:b/>
                <w:lang w:eastAsia="zh-CN"/>
              </w:rPr>
              <w:t xml:space="preserve">&gt;: </w:t>
            </w:r>
          </w:p>
          <w:p w14:paraId="6FEA1208" w14:textId="77777777" w:rsidR="00AA3DBC" w:rsidRDefault="00AA3DBC" w:rsidP="00245B60">
            <w:pPr>
              <w:pStyle w:val="ListParagraph"/>
              <w:numPr>
                <w:ilvl w:val="0"/>
                <w:numId w:val="29"/>
              </w:numPr>
              <w:overflowPunct w:val="0"/>
              <w:autoSpaceDE w:val="0"/>
              <w:autoSpaceDN w:val="0"/>
              <w:adjustRightInd w:val="0"/>
              <w:spacing w:after="180"/>
              <w:textAlignment w:val="baseline"/>
              <w:rPr>
                <w:lang w:eastAsia="zh-CN"/>
              </w:rPr>
            </w:pPr>
            <w:r>
              <w:rPr>
                <w:lang w:eastAsia="zh-CN"/>
              </w:rPr>
              <w:t>The following measurement types are considered for XR measurement skipping</w:t>
            </w:r>
          </w:p>
          <w:p w14:paraId="01C2BBC4" w14:textId="77777777" w:rsidR="00AA3DBC" w:rsidRDefault="00AA3DBC" w:rsidP="00245B60">
            <w:pPr>
              <w:pStyle w:val="ListParagraph"/>
              <w:numPr>
                <w:ilvl w:val="1"/>
                <w:numId w:val="29"/>
              </w:numPr>
              <w:overflowPunct w:val="0"/>
              <w:autoSpaceDE w:val="0"/>
              <w:autoSpaceDN w:val="0"/>
              <w:adjustRightInd w:val="0"/>
              <w:spacing w:after="180"/>
              <w:textAlignment w:val="baseline"/>
              <w:rPr>
                <w:lang w:eastAsia="zh-CN"/>
              </w:rPr>
            </w:pPr>
            <w:r>
              <w:rPr>
                <w:lang w:eastAsia="zh-CN"/>
              </w:rPr>
              <w:t>Intra-frequency</w:t>
            </w:r>
          </w:p>
          <w:p w14:paraId="26A9EF40" w14:textId="77777777" w:rsidR="00AA3DBC" w:rsidRDefault="00AA3DBC" w:rsidP="00245B60">
            <w:pPr>
              <w:pStyle w:val="ListParagraph"/>
              <w:numPr>
                <w:ilvl w:val="1"/>
                <w:numId w:val="29"/>
              </w:numPr>
              <w:overflowPunct w:val="0"/>
              <w:autoSpaceDE w:val="0"/>
              <w:autoSpaceDN w:val="0"/>
              <w:adjustRightInd w:val="0"/>
              <w:spacing w:after="180"/>
              <w:textAlignment w:val="baseline"/>
              <w:rPr>
                <w:lang w:eastAsia="zh-CN"/>
              </w:rPr>
            </w:pPr>
            <w:r>
              <w:rPr>
                <w:lang w:eastAsia="zh-CN"/>
              </w:rPr>
              <w:t>Inter-frequency</w:t>
            </w:r>
          </w:p>
          <w:p w14:paraId="604C21B3" w14:textId="77777777" w:rsidR="00AA3DBC" w:rsidRPr="00FB2826" w:rsidRDefault="00AA3DBC" w:rsidP="00245B60">
            <w:pPr>
              <w:pStyle w:val="ListParagraph"/>
              <w:numPr>
                <w:ilvl w:val="1"/>
                <w:numId w:val="29"/>
              </w:numPr>
              <w:overflowPunct w:val="0"/>
              <w:autoSpaceDE w:val="0"/>
              <w:autoSpaceDN w:val="0"/>
              <w:adjustRightInd w:val="0"/>
              <w:spacing w:after="180"/>
              <w:textAlignment w:val="baseline"/>
              <w:rPr>
                <w:lang w:val="da-DK" w:eastAsia="zh-CN"/>
              </w:rPr>
            </w:pPr>
            <w:r w:rsidRPr="00792F59">
              <w:rPr>
                <w:lang w:val="da-DK" w:eastAsia="zh-CN"/>
              </w:rPr>
              <w:t>LTE-inter- RAT (NR-</w:t>
            </w:r>
            <w:r w:rsidRPr="00FB2826">
              <w:rPr>
                <w:lang w:val="da-DK" w:eastAsia="zh-CN"/>
              </w:rPr>
              <w:t>EUTRAN FDD/TDD)</w:t>
            </w:r>
          </w:p>
          <w:p w14:paraId="63B5AA64" w14:textId="77777777" w:rsidR="00AA3DBC" w:rsidRPr="00FB2826" w:rsidRDefault="00AA3DBC" w:rsidP="00245B60">
            <w:pPr>
              <w:pStyle w:val="ListParagraph"/>
              <w:numPr>
                <w:ilvl w:val="0"/>
                <w:numId w:val="29"/>
              </w:numPr>
              <w:overflowPunct w:val="0"/>
              <w:autoSpaceDE w:val="0"/>
              <w:autoSpaceDN w:val="0"/>
              <w:adjustRightInd w:val="0"/>
              <w:spacing w:after="180"/>
              <w:textAlignment w:val="baseline"/>
              <w:rPr>
                <w:lang w:eastAsia="zh-CN"/>
              </w:rPr>
            </w:pPr>
            <w:r w:rsidRPr="00FB2826">
              <w:rPr>
                <w:sz w:val="21"/>
                <w:szCs w:val="21"/>
              </w:rPr>
              <w:t>The scenario, where the UE is required to measure SRVCC and perform XR measurement skipping, is not supported from RAN4 point of view. The details about how to capture this agreement is FFS.</w:t>
            </w:r>
            <w:r w:rsidRPr="00FB2826">
              <w:rPr>
                <w:lang w:eastAsia="zh-CN"/>
              </w:rPr>
              <w:t xml:space="preserve"> </w:t>
            </w:r>
          </w:p>
          <w:p w14:paraId="14852C2A" w14:textId="77777777" w:rsidR="00AA3DBC" w:rsidRPr="00251EC0" w:rsidRDefault="00AA3DBC" w:rsidP="00AA3DBC">
            <w:pPr>
              <w:pStyle w:val="Heading2"/>
              <w:numPr>
                <w:ilvl w:val="0"/>
                <w:numId w:val="0"/>
              </w:numPr>
              <w:outlineLvl w:val="1"/>
            </w:pPr>
            <w:r w:rsidRPr="00AA3DBC">
              <w:rPr>
                <w:sz w:val="22"/>
                <w:szCs w:val="15"/>
              </w:rPr>
              <w:t>Issue 2-1: General approach for defining requirements for measurements with gaps</w:t>
            </w:r>
            <w:r w:rsidRPr="00251EC0">
              <w:rPr>
                <w:rFonts w:eastAsia="等线"/>
              </w:rPr>
              <w:tab/>
            </w:r>
          </w:p>
          <w:p w14:paraId="53FBF26A" w14:textId="77777777" w:rsidR="00AA3DBC" w:rsidRPr="00251EC0" w:rsidRDefault="00AA3DBC" w:rsidP="00AA3DBC">
            <w:pPr>
              <w:rPr>
                <w:lang w:eastAsia="zh-CN"/>
              </w:rPr>
            </w:pPr>
            <w:r w:rsidRPr="00251EC0">
              <w:rPr>
                <w:b/>
                <w:lang w:eastAsia="zh-CN"/>
              </w:rPr>
              <w:t>&lt;</w:t>
            </w:r>
            <w:r>
              <w:rPr>
                <w:b/>
                <w:lang w:eastAsia="zh-CN"/>
              </w:rPr>
              <w:t>Agreement</w:t>
            </w:r>
            <w:r w:rsidRPr="00251EC0">
              <w:rPr>
                <w:b/>
                <w:lang w:eastAsia="zh-CN"/>
              </w:rPr>
              <w:t xml:space="preserve">&gt;: </w:t>
            </w:r>
          </w:p>
          <w:p w14:paraId="038FBE54" w14:textId="77777777" w:rsidR="00AA3DBC" w:rsidRPr="00251EC0" w:rsidRDefault="00AA3DBC" w:rsidP="00245B60">
            <w:pPr>
              <w:pStyle w:val="ListParagraph"/>
              <w:numPr>
                <w:ilvl w:val="0"/>
                <w:numId w:val="28"/>
              </w:numPr>
              <w:overflowPunct w:val="0"/>
              <w:autoSpaceDE w:val="0"/>
              <w:autoSpaceDN w:val="0"/>
              <w:adjustRightInd w:val="0"/>
              <w:spacing w:after="180"/>
              <w:textAlignment w:val="baseline"/>
              <w:rPr>
                <w:lang w:eastAsia="zh-CN"/>
              </w:rPr>
            </w:pPr>
            <w:r w:rsidRPr="00AD6C86">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3E8D6955" w14:textId="77777777" w:rsidR="00BD5710" w:rsidRPr="00BD5710" w:rsidRDefault="00BD5710" w:rsidP="00BD5710">
            <w:pPr>
              <w:pStyle w:val="Heading2"/>
              <w:numPr>
                <w:ilvl w:val="0"/>
                <w:numId w:val="0"/>
              </w:numPr>
              <w:outlineLvl w:val="1"/>
              <w:rPr>
                <w:sz w:val="22"/>
                <w:szCs w:val="15"/>
              </w:rPr>
            </w:pPr>
            <w:r w:rsidRPr="00BD5710">
              <w:rPr>
                <w:sz w:val="22"/>
                <w:szCs w:val="15"/>
              </w:rPr>
              <w:t>Issue 3-1: How to capture impact of measurement skipping</w:t>
            </w:r>
          </w:p>
          <w:p w14:paraId="520EC48F" w14:textId="77777777" w:rsidR="00BD5710" w:rsidRDefault="00BD5710" w:rsidP="00BD5710">
            <w:pPr>
              <w:rPr>
                <w:b/>
                <w:lang w:eastAsia="zh-CN"/>
              </w:rPr>
            </w:pPr>
            <w:r w:rsidRPr="00251EC0">
              <w:rPr>
                <w:b/>
                <w:lang w:eastAsia="zh-CN"/>
              </w:rPr>
              <w:t>&lt;</w:t>
            </w:r>
            <w:r>
              <w:rPr>
                <w:b/>
                <w:lang w:eastAsia="zh-CN"/>
              </w:rPr>
              <w:t>Agreement</w:t>
            </w:r>
            <w:r w:rsidRPr="00251EC0">
              <w:rPr>
                <w:b/>
                <w:lang w:eastAsia="zh-CN"/>
              </w:rPr>
              <w:t xml:space="preserve">&gt;: </w:t>
            </w:r>
          </w:p>
          <w:p w14:paraId="1B978442" w14:textId="77777777" w:rsidR="00BD5710" w:rsidRPr="00FB2826" w:rsidRDefault="00BD5710" w:rsidP="007A5C54">
            <w:pPr>
              <w:pStyle w:val="ListParagraph"/>
              <w:numPr>
                <w:ilvl w:val="0"/>
                <w:numId w:val="31"/>
              </w:numPr>
              <w:overflowPunct w:val="0"/>
              <w:autoSpaceDE w:val="0"/>
              <w:autoSpaceDN w:val="0"/>
              <w:adjustRightInd w:val="0"/>
              <w:spacing w:after="180"/>
              <w:textAlignment w:val="baseline"/>
              <w:rPr>
                <w:lang w:eastAsia="zh-CN"/>
              </w:rPr>
            </w:pPr>
            <w:r w:rsidRPr="00FB2826">
              <w:rPr>
                <w:lang w:eastAsia="zh-CN"/>
              </w:rPr>
              <w:lastRenderedPageBreak/>
              <w:t>Reuse existing measurement accuracy requirements.</w:t>
            </w:r>
          </w:p>
          <w:p w14:paraId="1EB99771" w14:textId="77777777" w:rsidR="00BD5710" w:rsidRPr="00FB2826" w:rsidRDefault="00BD5710" w:rsidP="007A5C54">
            <w:pPr>
              <w:pStyle w:val="ListParagraph"/>
              <w:numPr>
                <w:ilvl w:val="0"/>
                <w:numId w:val="31"/>
              </w:numPr>
              <w:overflowPunct w:val="0"/>
              <w:autoSpaceDE w:val="0"/>
              <w:autoSpaceDN w:val="0"/>
              <w:adjustRightInd w:val="0"/>
              <w:spacing w:after="180"/>
              <w:textAlignment w:val="baseline"/>
              <w:rPr>
                <w:lang w:eastAsia="zh-CN"/>
              </w:rPr>
            </w:pPr>
            <w:r w:rsidRPr="00FB2826">
              <w:rPr>
                <w:lang w:eastAsia="zh-CN"/>
              </w:rPr>
              <w:t>RAN4 shall keep the number of samples for a frequency layer for L3 measurements unimpacted due to gap skipping</w:t>
            </w:r>
          </w:p>
          <w:p w14:paraId="50F39E1F" w14:textId="77777777" w:rsidR="00BD5710" w:rsidRPr="00FB2826" w:rsidRDefault="00BD5710" w:rsidP="007A5C54">
            <w:pPr>
              <w:pStyle w:val="ListParagraph"/>
              <w:numPr>
                <w:ilvl w:val="1"/>
                <w:numId w:val="31"/>
              </w:numPr>
              <w:overflowPunct w:val="0"/>
              <w:autoSpaceDE w:val="0"/>
              <w:autoSpaceDN w:val="0"/>
              <w:adjustRightInd w:val="0"/>
              <w:spacing w:after="180"/>
              <w:textAlignment w:val="baseline"/>
              <w:rPr>
                <w:lang w:eastAsia="zh-CN"/>
              </w:rPr>
            </w:pPr>
            <w:r w:rsidRPr="00FB2826">
              <w:rPr>
                <w:lang w:eastAsia="zh-CN"/>
              </w:rPr>
              <w:t>For the delay requirements, FFS whether and how to extend the delay</w:t>
            </w:r>
          </w:p>
          <w:p w14:paraId="188915B9" w14:textId="77777777" w:rsidR="00545180" w:rsidRPr="00545180" w:rsidRDefault="00545180" w:rsidP="00545180">
            <w:pPr>
              <w:pStyle w:val="Heading2"/>
              <w:numPr>
                <w:ilvl w:val="0"/>
                <w:numId w:val="0"/>
              </w:numPr>
              <w:outlineLvl w:val="1"/>
              <w:rPr>
                <w:sz w:val="22"/>
                <w:szCs w:val="15"/>
              </w:rPr>
            </w:pPr>
            <w:r w:rsidRPr="00545180">
              <w:rPr>
                <w:sz w:val="22"/>
                <w:szCs w:val="15"/>
              </w:rPr>
              <w:t>Issue 4-1: Time offset requirement for measurement gap skipping</w:t>
            </w:r>
          </w:p>
          <w:p w14:paraId="5E131B2B" w14:textId="77777777" w:rsidR="00545180" w:rsidRPr="00251EC0" w:rsidRDefault="00545180" w:rsidP="00545180">
            <w:pPr>
              <w:rPr>
                <w:lang w:eastAsia="zh-CN"/>
              </w:rPr>
            </w:pPr>
            <w:r w:rsidRPr="00251EC0">
              <w:rPr>
                <w:b/>
                <w:lang w:eastAsia="zh-CN"/>
              </w:rPr>
              <w:t>&lt;</w:t>
            </w:r>
            <w:r>
              <w:rPr>
                <w:b/>
                <w:lang w:eastAsia="zh-CN"/>
              </w:rPr>
              <w:t>Agreement</w:t>
            </w:r>
            <w:r w:rsidRPr="00251EC0">
              <w:rPr>
                <w:b/>
                <w:lang w:eastAsia="zh-CN"/>
              </w:rPr>
              <w:t xml:space="preserve">&gt;: </w:t>
            </w:r>
          </w:p>
          <w:p w14:paraId="1E062CF8" w14:textId="77777777" w:rsidR="00545180" w:rsidRDefault="00545180" w:rsidP="007A5C54">
            <w:pPr>
              <w:pStyle w:val="B10"/>
              <w:numPr>
                <w:ilvl w:val="0"/>
                <w:numId w:val="34"/>
              </w:numPr>
              <w:suppressAutoHyphens w:val="0"/>
              <w:autoSpaceDN w:val="0"/>
              <w:adjustRightInd w:val="0"/>
              <w:rPr>
                <w:lang w:eastAsia="zh-CN"/>
              </w:rPr>
            </w:pPr>
            <w:r>
              <w:rPr>
                <w:lang w:eastAsia="zh-CN"/>
              </w:rPr>
              <w:t xml:space="preserve">Baseline feature 5 </w:t>
            </w:r>
            <w:proofErr w:type="spellStart"/>
            <w:r>
              <w:rPr>
                <w:lang w:eastAsia="zh-CN"/>
              </w:rPr>
              <w:t>ms</w:t>
            </w:r>
            <w:proofErr w:type="spellEnd"/>
          </w:p>
          <w:p w14:paraId="3F31625D" w14:textId="4989DD1A" w:rsidR="00AA3DBC" w:rsidRPr="00BD5710" w:rsidRDefault="00545180" w:rsidP="007A5C54">
            <w:pPr>
              <w:pStyle w:val="B10"/>
              <w:numPr>
                <w:ilvl w:val="0"/>
                <w:numId w:val="34"/>
              </w:numPr>
              <w:suppressAutoHyphens w:val="0"/>
              <w:autoSpaceDN w:val="0"/>
              <w:adjustRightInd w:val="0"/>
              <w:rPr>
                <w:lang w:val="en-US"/>
              </w:rPr>
            </w:pPr>
            <w:r>
              <w:rPr>
                <w:lang w:eastAsia="zh-CN"/>
              </w:rPr>
              <w:t xml:space="preserve">Optional capability 3 </w:t>
            </w:r>
            <w:proofErr w:type="spellStart"/>
            <w:r>
              <w:rPr>
                <w:lang w:eastAsia="zh-CN"/>
              </w:rPr>
              <w:t>ms</w:t>
            </w:r>
            <w:proofErr w:type="spellEnd"/>
            <w:r>
              <w:rPr>
                <w:lang w:eastAsia="zh-CN"/>
              </w:rPr>
              <w:t>, FFS if any condition is needed</w:t>
            </w:r>
          </w:p>
        </w:tc>
      </w:tr>
    </w:tbl>
    <w:p w14:paraId="0D2EFB38" w14:textId="77777777" w:rsidR="00C068FF" w:rsidRDefault="00E0368B" w:rsidP="00C068FF">
      <w:pPr>
        <w:spacing w:before="120" w:after="0"/>
        <w:jc w:val="both"/>
        <w:rPr>
          <w:lang w:val="en-US"/>
        </w:rPr>
      </w:pPr>
      <w:r>
        <w:rPr>
          <w:lang w:val="en-US"/>
        </w:rPr>
        <w:lastRenderedPageBreak/>
        <w:t>RAN1 had discussed UE assistance information related to measurement occasions for several meeting. In the RAN1#117 meeting, conclusions were made and an LS [</w:t>
      </w:r>
      <w:r w:rsidR="00A4496B">
        <w:rPr>
          <w:lang w:val="en-US"/>
        </w:rPr>
        <w:t>2</w:t>
      </w:r>
      <w:r>
        <w:rPr>
          <w:lang w:val="en-US"/>
        </w:rPr>
        <w:t xml:space="preserve">] </w:t>
      </w:r>
      <w:r w:rsidR="00DE46B5">
        <w:rPr>
          <w:lang w:val="en-US"/>
        </w:rPr>
        <w:t>was</w:t>
      </w:r>
      <w:r>
        <w:rPr>
          <w:lang w:val="en-US"/>
        </w:rPr>
        <w:t xml:space="preserve"> sent to RAN4 to trigger further discussions in RAN4.</w:t>
      </w:r>
      <w:r w:rsidRPr="00B70031">
        <w:rPr>
          <w:lang w:val="en-US"/>
        </w:rPr>
        <w:t xml:space="preserve"> </w:t>
      </w:r>
    </w:p>
    <w:p w14:paraId="3EE0E987" w14:textId="775BC7F2" w:rsidR="00E0368B" w:rsidRPr="00B70031" w:rsidRDefault="00C068FF" w:rsidP="00C068FF">
      <w:pPr>
        <w:spacing w:before="120" w:after="0"/>
        <w:jc w:val="both"/>
        <w:rPr>
          <w:lang w:val="en-US"/>
        </w:rPr>
      </w:pPr>
      <w:r>
        <w:rPr>
          <w:lang w:val="en-US"/>
        </w:rPr>
        <w:t>Later on</w:t>
      </w:r>
      <w:r w:rsidR="00DE46B5">
        <w:rPr>
          <w:lang w:val="en-US"/>
        </w:rPr>
        <w:t>, RAN1 concluded</w:t>
      </w:r>
      <w:r w:rsidR="00DE46B5" w:rsidRPr="00DE46B5">
        <w:t xml:space="preserve"> </w:t>
      </w:r>
      <w:r w:rsidR="00DE46B5" w:rsidRPr="00DE46B5">
        <w:rPr>
          <w:lang w:val="en-US"/>
        </w:rPr>
        <w:t>solutions based on triggering/enabling by network signaling to enable Tx/Rx in gaps/restrictions</w:t>
      </w:r>
      <w:r w:rsidR="00DE46B5">
        <w:rPr>
          <w:lang w:val="en-US"/>
        </w:rPr>
        <w:t xml:space="preserve"> as working assumption and an LS [</w:t>
      </w:r>
      <w:r w:rsidR="00A4496B">
        <w:rPr>
          <w:lang w:val="en-US"/>
        </w:rPr>
        <w:t>3</w:t>
      </w:r>
      <w:r w:rsidR="00DE46B5">
        <w:rPr>
          <w:lang w:val="en-US"/>
        </w:rPr>
        <w:t>] was sent to RAN4 for confirmation.</w:t>
      </w:r>
      <w:r w:rsidR="00507D5A">
        <w:rPr>
          <w:lang w:val="en-US"/>
        </w:rPr>
        <w:t xml:space="preserve"> </w:t>
      </w:r>
      <w:r>
        <w:rPr>
          <w:lang w:val="en-US"/>
        </w:rPr>
        <w:t>RAN4 replied the LS in [4] in the last RAN4 meeting mentioning that RAN4 is discussing other solutions.</w:t>
      </w:r>
    </w:p>
    <w:p w14:paraId="6843EEA0" w14:textId="295F77A1" w:rsidR="006A4F7E" w:rsidRPr="00AC65D7" w:rsidRDefault="002C20EB" w:rsidP="00C068FF">
      <w:pPr>
        <w:spacing w:before="120" w:after="0"/>
        <w:jc w:val="both"/>
        <w:rPr>
          <w:lang w:val="en-US"/>
        </w:rPr>
      </w:pPr>
      <w:r>
        <w:rPr>
          <w:lang w:val="en-US"/>
        </w:rPr>
        <w:t>In [</w:t>
      </w:r>
      <w:r w:rsidR="00C068FF">
        <w:rPr>
          <w:lang w:val="en-US"/>
        </w:rPr>
        <w:t>5, 6</w:t>
      </w:r>
      <w:r>
        <w:rPr>
          <w:lang w:val="en-US"/>
        </w:rPr>
        <w:t xml:space="preserve">], we provided our views on the RRM requirements impact and issues raised in the RAN1 LSs. </w:t>
      </w:r>
      <w:r w:rsidR="006A4F7E" w:rsidRPr="00AC65D7">
        <w:rPr>
          <w:lang w:val="en-US"/>
        </w:rPr>
        <w:t xml:space="preserve">In this contribution, we </w:t>
      </w:r>
      <w:r>
        <w:rPr>
          <w:lang w:val="en-US"/>
        </w:rPr>
        <w:t xml:space="preserve">further </w:t>
      </w:r>
      <w:r w:rsidR="006A4F7E" w:rsidRPr="00AC65D7">
        <w:rPr>
          <w:lang w:val="en-US"/>
        </w:rPr>
        <w:t xml:space="preserve">provide </w:t>
      </w:r>
      <w:r w:rsidR="006A4F7E">
        <w:rPr>
          <w:lang w:val="en-US"/>
        </w:rPr>
        <w:t xml:space="preserve">our </w:t>
      </w:r>
      <w:bookmarkStart w:id="6" w:name="_Hlk173955033"/>
      <w:r w:rsidR="006A4F7E">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6"/>
      <w:r w:rsidR="007B08A7">
        <w:rPr>
          <w:lang w:val="en-US"/>
        </w:rPr>
        <w:t xml:space="preserve"> and questions raised in the RAN1 LSs</w:t>
      </w:r>
      <w:r w:rsidR="006A4F7E"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69B02B59" w14:textId="77777777" w:rsidR="00D67893" w:rsidRDefault="00D67893" w:rsidP="00D67893">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Pr>
          <w:lang w:val="en-US"/>
        </w:rPr>
        <w:t>gaps/restrictions</w:t>
      </w:r>
    </w:p>
    <w:p w14:paraId="774BD6B4" w14:textId="77777777" w:rsidR="00D67893" w:rsidRDefault="00D67893" w:rsidP="00D67893">
      <w:pPr>
        <w:spacing w:before="240"/>
        <w:jc w:val="both"/>
        <w:rPr>
          <w:lang w:val="en-US"/>
        </w:rPr>
      </w:pPr>
      <w:r>
        <w:rPr>
          <w:rFonts w:hint="eastAsia"/>
          <w:lang w:val="en-US"/>
        </w:rPr>
        <w:t>R</w:t>
      </w:r>
      <w:r>
        <w:rPr>
          <w:lang w:val="en-US"/>
        </w:rPr>
        <w:t>RM measurements can be categorized into L3 measurements and L1 measurements. L3 measurements can be further grouped as measurements within gaps and outside gaps. The scheduling restrictions are different for the three types of measurements.</w:t>
      </w:r>
    </w:p>
    <w:p w14:paraId="187F999A" w14:textId="4924E8F4" w:rsidR="009D5330" w:rsidRPr="009D5330" w:rsidRDefault="009D5330" w:rsidP="00D67893">
      <w:pPr>
        <w:spacing w:before="240"/>
        <w:jc w:val="both"/>
        <w:rPr>
          <w:b/>
          <w:bCs/>
          <w:i/>
          <w:iCs/>
          <w:u w:val="single"/>
          <w:lang w:val="en-US"/>
        </w:rPr>
      </w:pPr>
      <w:r w:rsidRPr="009D5330">
        <w:rPr>
          <w:b/>
          <w:bCs/>
          <w:i/>
          <w:iCs/>
          <w:u w:val="single"/>
          <w:lang w:val="en-US"/>
        </w:rPr>
        <w:t>L3 measurements with</w:t>
      </w:r>
      <w:r>
        <w:rPr>
          <w:b/>
          <w:bCs/>
          <w:i/>
          <w:iCs/>
          <w:u w:val="single"/>
          <w:lang w:val="en-US"/>
        </w:rPr>
        <w:t>in</w:t>
      </w:r>
      <w:r w:rsidRPr="009D5330">
        <w:rPr>
          <w:b/>
          <w:bCs/>
          <w:i/>
          <w:iCs/>
          <w:u w:val="single"/>
          <w:lang w:val="en-US"/>
        </w:rPr>
        <w:t xml:space="preserve"> gaps</w:t>
      </w:r>
    </w:p>
    <w:p w14:paraId="3378B964" w14:textId="50729D3B" w:rsidR="00D67893" w:rsidRDefault="00D67893" w:rsidP="00D67893">
      <w:pPr>
        <w:spacing w:before="240"/>
        <w:jc w:val="both"/>
        <w:rPr>
          <w:lang w:val="en-US"/>
        </w:rPr>
      </w:pPr>
      <w:r>
        <w:rPr>
          <w:lang w:val="en-US"/>
        </w:rPr>
        <w:t>The L3 measurements with</w:t>
      </w:r>
      <w:r w:rsidR="009D5330">
        <w:rPr>
          <w:lang w:val="en-US"/>
        </w:rPr>
        <w:t>in</w:t>
      </w:r>
      <w:r>
        <w:rPr>
          <w:lang w:val="en-US"/>
        </w:rPr>
        <w:t xml:space="preserve"> gaps are performed when measurement gaps are configured. During the measurement gap</w:t>
      </w:r>
      <w:r w:rsidRPr="00B84E6C">
        <w:t>s</w:t>
      </w:r>
      <w:r>
        <w:t>, the UE is</w:t>
      </w:r>
      <w:r w:rsidRPr="00B84E6C">
        <w:t xml:space="preserve"> not required to conduct reception/transmission from/to the corresponding serving cells</w:t>
      </w:r>
      <w:r>
        <w:rPr>
          <w:lang w:val="en-US"/>
        </w:rPr>
        <w:t xml:space="preserve">. The entire measurement gap </w:t>
      </w:r>
      <w:r w:rsidR="000B475F">
        <w:rPr>
          <w:lang w:val="en-US"/>
        </w:rPr>
        <w:t>is</w:t>
      </w:r>
      <w:r>
        <w:rPr>
          <w:lang w:val="en-US"/>
        </w:rPr>
        <w:t xml:space="preserve"> used for measurement only by receiving reference signals such as SSB, PRS.</w:t>
      </w:r>
    </w:p>
    <w:p w14:paraId="7B5105CC" w14:textId="77777777" w:rsidR="009333E7" w:rsidRDefault="009333E7" w:rsidP="009333E7">
      <w:pPr>
        <w:spacing w:before="240"/>
        <w:jc w:val="both"/>
        <w:rPr>
          <w:b/>
          <w:bCs/>
          <w:i/>
          <w:iCs/>
          <w:u w:val="single"/>
          <w:lang w:val="en-US"/>
        </w:rPr>
      </w:pPr>
    </w:p>
    <w:p w14:paraId="02EDF44D" w14:textId="47C15EB1" w:rsidR="009333E7" w:rsidRPr="009D5330" w:rsidRDefault="009333E7" w:rsidP="009333E7">
      <w:pPr>
        <w:spacing w:before="240"/>
        <w:jc w:val="both"/>
        <w:rPr>
          <w:b/>
          <w:bCs/>
          <w:i/>
          <w:iCs/>
          <w:u w:val="single"/>
          <w:lang w:val="en-US"/>
        </w:rPr>
      </w:pPr>
      <w:r w:rsidRPr="009D5330">
        <w:rPr>
          <w:b/>
          <w:bCs/>
          <w:i/>
          <w:iCs/>
          <w:u w:val="single"/>
          <w:lang w:val="en-US"/>
        </w:rPr>
        <w:t xml:space="preserve">L3 measurements </w:t>
      </w:r>
      <w:r>
        <w:rPr>
          <w:b/>
          <w:bCs/>
          <w:i/>
          <w:iCs/>
          <w:u w:val="single"/>
          <w:lang w:val="en-US"/>
        </w:rPr>
        <w:t>outside</w:t>
      </w:r>
      <w:r w:rsidRPr="009D5330">
        <w:rPr>
          <w:b/>
          <w:bCs/>
          <w:i/>
          <w:iCs/>
          <w:u w:val="single"/>
          <w:lang w:val="en-US"/>
        </w:rPr>
        <w:t xml:space="preserve"> gaps</w:t>
      </w:r>
    </w:p>
    <w:p w14:paraId="396D10DD" w14:textId="01F893D5" w:rsidR="00D67893" w:rsidRDefault="00D67893" w:rsidP="00D67893">
      <w:pPr>
        <w:spacing w:before="240"/>
        <w:jc w:val="both"/>
        <w:rPr>
          <w:lang w:val="en-US"/>
        </w:rPr>
      </w:pPr>
      <w:r>
        <w:rPr>
          <w:rFonts w:hint="eastAsia"/>
          <w:lang w:val="en-US"/>
        </w:rPr>
        <w:t>T</w:t>
      </w:r>
      <w:r>
        <w:rPr>
          <w:lang w:val="en-US"/>
        </w:rPr>
        <w:t>he L3 measurements outside gaps are performed on SMTC occasions outside of measurement gaps if they are not fully overlapped. The scheduling restrictions are summarized as below.</w:t>
      </w:r>
    </w:p>
    <w:tbl>
      <w:tblPr>
        <w:tblStyle w:val="TableGrid"/>
        <w:tblW w:w="0" w:type="auto"/>
        <w:tblInd w:w="0" w:type="dxa"/>
        <w:tblLook w:val="04A0" w:firstRow="1" w:lastRow="0" w:firstColumn="1" w:lastColumn="0" w:noHBand="0" w:noVBand="1"/>
      </w:tblPr>
      <w:tblGrid>
        <w:gridCol w:w="9630"/>
      </w:tblGrid>
      <w:tr w:rsidR="008A4818" w14:paraId="558CA3FE" w14:textId="77777777" w:rsidTr="008A4818">
        <w:tc>
          <w:tcPr>
            <w:tcW w:w="9630" w:type="dxa"/>
          </w:tcPr>
          <w:p w14:paraId="4A34BEEA" w14:textId="77777777" w:rsidR="008A4818" w:rsidRPr="00D362E0" w:rsidRDefault="008A4818" w:rsidP="00245B60">
            <w:pPr>
              <w:numPr>
                <w:ilvl w:val="0"/>
                <w:numId w:val="26"/>
              </w:numPr>
              <w:suppressAutoHyphens w:val="0"/>
              <w:overflowPunct/>
              <w:autoSpaceDE/>
              <w:spacing w:before="100" w:beforeAutospacing="1" w:after="100" w:afterAutospacing="1"/>
              <w:textAlignment w:val="auto"/>
              <w:rPr>
                <w:lang w:val="en-US"/>
              </w:rPr>
            </w:pPr>
            <w:r w:rsidRPr="00D362E0">
              <w:rPr>
                <w:lang w:val="en-US"/>
              </w:rPr>
              <w:t xml:space="preserve">For UE which do not support </w:t>
            </w:r>
            <w:proofErr w:type="spellStart"/>
            <w:r w:rsidRPr="00D362E0">
              <w:rPr>
                <w:i/>
                <w:iCs/>
                <w:lang w:val="en-US"/>
              </w:rPr>
              <w:t>simultaneousRxDataSSB-DiffNumerology</w:t>
            </w:r>
            <w:proofErr w:type="spellEnd"/>
            <w:r w:rsidRPr="00D362E0">
              <w:rPr>
                <w:lang w:val="en-US"/>
              </w:rPr>
              <w:t xml:space="preserve"> </w:t>
            </w:r>
            <w:r>
              <w:rPr>
                <w:lang w:val="en-US"/>
              </w:rPr>
              <w:t xml:space="preserve">for </w:t>
            </w:r>
            <w:r w:rsidRPr="00D362E0">
              <w:rPr>
                <w:lang w:val="en-US"/>
              </w:rPr>
              <w:t>SSB with different subcarrier spacing than PDSCH/PDCCH</w:t>
            </w:r>
            <w:r>
              <w:rPr>
                <w:lang w:val="en-US"/>
              </w:rPr>
              <w:t xml:space="preserve"> on FR1</w:t>
            </w:r>
          </w:p>
          <w:p w14:paraId="648CFF4E" w14:textId="77777777" w:rsidR="008A4818" w:rsidRPr="00D362E0" w:rsidRDefault="008A4818" w:rsidP="00245B60">
            <w:pPr>
              <w:numPr>
                <w:ilvl w:val="1"/>
                <w:numId w:val="26"/>
              </w:numPr>
              <w:suppressAutoHyphens w:val="0"/>
              <w:overflowPunct/>
              <w:autoSpaceDE/>
              <w:spacing w:before="100" w:beforeAutospacing="1" w:after="100" w:afterAutospacing="1"/>
              <w:textAlignment w:val="auto"/>
              <w:rPr>
                <w:lang w:val="en-US"/>
              </w:rPr>
            </w:pPr>
            <w:r>
              <w:rPr>
                <w:rFonts w:hint="eastAsia"/>
                <w:lang w:val="en-US"/>
              </w:rPr>
              <w:t>The</w:t>
            </w:r>
            <w:r>
              <w:rPr>
                <w:lang w:val="en-US"/>
              </w:rPr>
              <w:t xml:space="preserve"> </w:t>
            </w:r>
            <w:r>
              <w:rPr>
                <w:rFonts w:hint="eastAsia"/>
                <w:lang w:val="en-US"/>
              </w:rPr>
              <w:t>UE</w:t>
            </w:r>
            <w:r>
              <w:rPr>
                <w:lang w:val="en-US"/>
              </w:rPr>
              <w:t xml:space="preserve"> </w:t>
            </w:r>
            <w:r w:rsidRPr="00D362E0">
              <w:rPr>
                <w:lang w:val="en-US"/>
              </w:rPr>
              <w:t>is not expected for transmission/reception on SSB symbols configured to be measured, and on 1 data symbol before and after each consecutive SSB symbols configured to be measured</w:t>
            </w:r>
          </w:p>
          <w:p w14:paraId="102B4D8C"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684AB126"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intra-band non-contiguous carrier aggregation configured for a UE indicating</w:t>
            </w:r>
            <w:r>
              <w:rPr>
                <w:lang w:val="en-US"/>
              </w:rPr>
              <w:t xml:space="preserve"> </w:t>
            </w:r>
            <w:r w:rsidRPr="00D362E0">
              <w:rPr>
                <w:i/>
                <w:iCs/>
                <w:lang w:val="en-US"/>
              </w:rPr>
              <w:t>intraBandNR-CA-non-collocated-r18</w:t>
            </w:r>
            <w:r w:rsidRPr="00D362E0">
              <w:rPr>
                <w:lang w:val="en-US"/>
              </w:rPr>
              <w:t xml:space="preserve">: scheduling restrictions due to a given serving cell also apply to all other serving cells in the same band if </w:t>
            </w:r>
            <w:r w:rsidRPr="00D362E0">
              <w:rPr>
                <w:i/>
                <w:iCs/>
                <w:lang w:val="en-US"/>
              </w:rPr>
              <w:t>nonCollocatedTypeNR-CA-r18</w:t>
            </w:r>
            <w:r w:rsidRPr="00D362E0">
              <w:rPr>
                <w:lang w:val="en-US"/>
              </w:rPr>
              <w:t xml:space="preserve"> is provided.</w:t>
            </w:r>
          </w:p>
          <w:p w14:paraId="147AEEFA" w14:textId="77777777" w:rsidR="008A4818" w:rsidRPr="00D362E0" w:rsidRDefault="008A4818" w:rsidP="00245B60">
            <w:pPr>
              <w:numPr>
                <w:ilvl w:val="0"/>
                <w:numId w:val="26"/>
              </w:numPr>
              <w:suppressAutoHyphens w:val="0"/>
              <w:overflowPunct/>
              <w:autoSpaceDE/>
              <w:spacing w:before="100" w:beforeAutospacing="1" w:after="100" w:afterAutospacing="1"/>
              <w:textAlignment w:val="auto"/>
              <w:rPr>
                <w:lang w:val="en-US"/>
              </w:rPr>
            </w:pPr>
            <w:r w:rsidRPr="00D362E0">
              <w:rPr>
                <w:lang w:val="en-US"/>
              </w:rPr>
              <w:t>TDD bands on FR1</w:t>
            </w:r>
          </w:p>
          <w:p w14:paraId="4B2E9D13" w14:textId="77777777" w:rsidR="008A4818" w:rsidRPr="00D362E0" w:rsidRDefault="008A4818" w:rsidP="00245B60">
            <w:pPr>
              <w:numPr>
                <w:ilvl w:val="1"/>
                <w:numId w:val="26"/>
              </w:numPr>
              <w:suppressAutoHyphens w:val="0"/>
              <w:overflowPunct/>
              <w:autoSpaceDE/>
              <w:spacing w:before="100" w:beforeAutospacing="1" w:after="100" w:afterAutospacing="1"/>
              <w:textAlignment w:val="auto"/>
              <w:rPr>
                <w:lang w:val="en-US"/>
              </w:rPr>
            </w:pPr>
            <w:r w:rsidRPr="00D362E0">
              <w:rPr>
                <w:lang w:val="en-US"/>
              </w:rPr>
              <w:lastRenderedPageBreak/>
              <w:t>The UE is not expected to transmit on SSB symbols configured to be measured, and on 1 data symbol before and after each consecutive SSB symbols configured to be measured</w:t>
            </w:r>
          </w:p>
          <w:p w14:paraId="564CBAD7"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When TDD intra-band carrier aggregation is performed, the scheduling restrictions due to a given serving cell also apply to all other serving cells</w:t>
            </w:r>
          </w:p>
          <w:p w14:paraId="58A8BB3F"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When intra-band non-contiguous carrier aggregation is configured for a UE indicating i</w:t>
            </w:r>
            <w:r w:rsidRPr="00D362E0">
              <w:rPr>
                <w:i/>
                <w:iCs/>
                <w:lang w:val="en-US"/>
              </w:rPr>
              <w:t>ntraBandNR-CA-non-collocated-r18</w:t>
            </w:r>
            <w:r w:rsidRPr="00D362E0">
              <w:rPr>
                <w:lang w:val="en-US"/>
              </w:rPr>
              <w:t xml:space="preserve">, apply to all other serving cells in the same band if </w:t>
            </w:r>
            <w:r w:rsidRPr="00D362E0">
              <w:rPr>
                <w:i/>
                <w:iCs/>
                <w:lang w:val="en-US"/>
              </w:rPr>
              <w:t>nonCollocatedTypeNR-CA-r18</w:t>
            </w:r>
            <w:r w:rsidRPr="00D362E0">
              <w:rPr>
                <w:lang w:val="en-US"/>
              </w:rPr>
              <w:t xml:space="preserve"> is provided</w:t>
            </w:r>
          </w:p>
          <w:p w14:paraId="5C24445D"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When TDD inter-band carrier aggregation is performed, apply to another serving cell in a different band</w:t>
            </w:r>
            <w:r>
              <w:rPr>
                <w:lang w:val="en-US"/>
              </w:rPr>
              <w:t xml:space="preserve"> </w:t>
            </w:r>
            <w:r w:rsidRPr="00D362E0">
              <w:rPr>
                <w:lang w:val="en-US"/>
              </w:rPr>
              <w:t>if UE does not have the capability of supporting</w:t>
            </w:r>
            <w:r>
              <w:rPr>
                <w:lang w:val="en-US"/>
              </w:rPr>
              <w:t xml:space="preserve"> </w:t>
            </w:r>
            <w:proofErr w:type="spellStart"/>
            <w:r w:rsidRPr="00D362E0">
              <w:rPr>
                <w:i/>
                <w:iCs/>
                <w:lang w:val="en-US"/>
              </w:rPr>
              <w:t>simultaneousRxTxInterBandCA</w:t>
            </w:r>
            <w:proofErr w:type="spellEnd"/>
            <w:r w:rsidRPr="00D362E0">
              <w:rPr>
                <w:lang w:val="en-US"/>
              </w:rPr>
              <w:t xml:space="preserve"> for this band pair.</w:t>
            </w:r>
          </w:p>
          <w:p w14:paraId="765F93E0" w14:textId="77777777" w:rsidR="008A4818" w:rsidRPr="00D362E0" w:rsidRDefault="008A4818" w:rsidP="00245B60">
            <w:pPr>
              <w:numPr>
                <w:ilvl w:val="0"/>
                <w:numId w:val="26"/>
              </w:numPr>
              <w:suppressAutoHyphens w:val="0"/>
              <w:overflowPunct/>
              <w:autoSpaceDE/>
              <w:spacing w:before="100" w:beforeAutospacing="1" w:after="100" w:afterAutospacing="1"/>
              <w:textAlignment w:val="auto"/>
              <w:rPr>
                <w:lang w:val="en-US"/>
              </w:rPr>
            </w:pPr>
            <w:r w:rsidRPr="00D362E0">
              <w:rPr>
                <w:lang w:val="en-US"/>
              </w:rPr>
              <w:t>FR2</w:t>
            </w:r>
          </w:p>
          <w:p w14:paraId="4BB8EE63" w14:textId="77777777" w:rsidR="008A4818" w:rsidRPr="00D362E0" w:rsidRDefault="008A4818" w:rsidP="00245B60">
            <w:pPr>
              <w:numPr>
                <w:ilvl w:val="1"/>
                <w:numId w:val="26"/>
              </w:numPr>
              <w:suppressAutoHyphens w:val="0"/>
              <w:overflowPunct/>
              <w:autoSpaceDE/>
              <w:spacing w:before="100" w:beforeAutospacing="1" w:after="100" w:afterAutospacing="1"/>
              <w:textAlignment w:val="auto"/>
              <w:rPr>
                <w:lang w:val="en-US"/>
              </w:rPr>
            </w:pPr>
            <w:r>
              <w:rPr>
                <w:lang w:val="en-US"/>
              </w:rPr>
              <w:t xml:space="preserve">The UE </w:t>
            </w:r>
            <w:r w:rsidRPr="00D362E0">
              <w:rPr>
                <w:lang w:val="en-US"/>
              </w:rPr>
              <w:t>is not expected for transmission/reception on restricted symbols, on SSB symbols configured to be measured, and on 1 data symbol before and after each consecutive SSB symbols configured to be measured</w:t>
            </w:r>
          </w:p>
          <w:p w14:paraId="109E291B" w14:textId="77777777" w:rsidR="008A4818" w:rsidRPr="00D362E0"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05B03FCF" w14:textId="52B584CE" w:rsidR="008A4818" w:rsidRDefault="008A4818" w:rsidP="00245B60">
            <w:pPr>
              <w:numPr>
                <w:ilvl w:val="2"/>
                <w:numId w:val="26"/>
              </w:numPr>
              <w:suppressAutoHyphens w:val="0"/>
              <w:overflowPunct/>
              <w:autoSpaceDE/>
              <w:spacing w:before="100" w:beforeAutospacing="1" w:after="100" w:afterAutospacing="1"/>
              <w:textAlignment w:val="auto"/>
              <w:rPr>
                <w:lang w:val="en-US"/>
              </w:rPr>
            </w:pPr>
            <w:r w:rsidRPr="00D362E0">
              <w:rPr>
                <w:lang w:val="en-US"/>
              </w:rPr>
              <w:t xml:space="preserve">inter-band carrier aggregation: </w:t>
            </w:r>
            <w:r>
              <w:rPr>
                <w:lang w:val="en-US"/>
              </w:rPr>
              <w:t xml:space="preserve">for </w:t>
            </w:r>
            <w:r w:rsidRPr="00D362E0">
              <w:rPr>
                <w:lang w:val="en-US"/>
              </w:rPr>
              <w:t>UE supporting IBM</w:t>
            </w:r>
            <w:r>
              <w:rPr>
                <w:lang w:val="en-US"/>
              </w:rPr>
              <w:t>, s</w:t>
            </w:r>
            <w:r w:rsidRPr="00D362E0">
              <w:rPr>
                <w:lang w:val="en-US"/>
              </w:rPr>
              <w:t xml:space="preserve">imilar </w:t>
            </w:r>
            <w:r>
              <w:rPr>
                <w:lang w:val="en-US"/>
              </w:rPr>
              <w:t xml:space="preserve">restrictions as </w:t>
            </w:r>
            <w:r w:rsidRPr="00D362E0">
              <w:rPr>
                <w:lang w:val="en-US"/>
              </w:rPr>
              <w:t>TDD band</w:t>
            </w:r>
            <w:r>
              <w:rPr>
                <w:lang w:val="en-US"/>
              </w:rPr>
              <w:t>s</w:t>
            </w:r>
            <w:r w:rsidRPr="00D362E0">
              <w:rPr>
                <w:lang w:val="en-US"/>
              </w:rPr>
              <w:t xml:space="preserve"> </w:t>
            </w:r>
            <w:r>
              <w:rPr>
                <w:lang w:val="en-US"/>
              </w:rPr>
              <w:t>on</w:t>
            </w:r>
            <w:r w:rsidRPr="00D362E0">
              <w:rPr>
                <w:lang w:val="en-US"/>
              </w:rPr>
              <w:t xml:space="preserve"> FR1</w:t>
            </w:r>
          </w:p>
        </w:tc>
      </w:tr>
    </w:tbl>
    <w:p w14:paraId="384BFBAA" w14:textId="605A8145" w:rsidR="008A4818" w:rsidRDefault="008A4818" w:rsidP="00D67893">
      <w:pPr>
        <w:spacing w:before="240"/>
        <w:jc w:val="both"/>
        <w:rPr>
          <w:lang w:val="en-US"/>
        </w:rPr>
      </w:pPr>
    </w:p>
    <w:p w14:paraId="5A099D1F" w14:textId="7B13EB76" w:rsidR="009333E7" w:rsidRPr="009D5330" w:rsidRDefault="009333E7" w:rsidP="009333E7">
      <w:pPr>
        <w:spacing w:before="240"/>
        <w:jc w:val="both"/>
        <w:rPr>
          <w:b/>
          <w:bCs/>
          <w:i/>
          <w:iCs/>
          <w:u w:val="single"/>
          <w:lang w:val="en-US"/>
        </w:rPr>
      </w:pPr>
      <w:r w:rsidRPr="009D5330">
        <w:rPr>
          <w:b/>
          <w:bCs/>
          <w:i/>
          <w:iCs/>
          <w:u w:val="single"/>
          <w:lang w:val="en-US"/>
        </w:rPr>
        <w:t>L</w:t>
      </w:r>
      <w:r>
        <w:rPr>
          <w:b/>
          <w:bCs/>
          <w:i/>
          <w:iCs/>
          <w:u w:val="single"/>
          <w:lang w:val="en-US"/>
        </w:rPr>
        <w:t>1</w:t>
      </w:r>
      <w:r w:rsidRPr="009D5330">
        <w:rPr>
          <w:b/>
          <w:bCs/>
          <w:i/>
          <w:iCs/>
          <w:u w:val="single"/>
          <w:lang w:val="en-US"/>
        </w:rPr>
        <w:t xml:space="preserve"> measurements</w:t>
      </w:r>
    </w:p>
    <w:p w14:paraId="3F9E4431" w14:textId="463CFEEF" w:rsidR="00D67893" w:rsidRDefault="00D67893" w:rsidP="00D67893">
      <w:pPr>
        <w:spacing w:before="240"/>
        <w:jc w:val="both"/>
        <w:rPr>
          <w:lang w:val="en-US"/>
        </w:rPr>
      </w:pPr>
      <w:r>
        <w:rPr>
          <w:rFonts w:hint="eastAsia"/>
          <w:lang w:val="en-US"/>
        </w:rPr>
        <w:t>F</w:t>
      </w:r>
      <w:r>
        <w:rPr>
          <w:lang w:val="en-US"/>
        </w:rPr>
        <w:t>or L1 measurements, it has similar restrictions as L3 measurement outside gaps but the restrictions are only on reference signal symbols for L1 measurements. It is summarized as below.</w:t>
      </w:r>
    </w:p>
    <w:tbl>
      <w:tblPr>
        <w:tblStyle w:val="TableGrid"/>
        <w:tblW w:w="0" w:type="auto"/>
        <w:tblInd w:w="0" w:type="dxa"/>
        <w:tblLook w:val="04A0" w:firstRow="1" w:lastRow="0" w:firstColumn="1" w:lastColumn="0" w:noHBand="0" w:noVBand="1"/>
      </w:tblPr>
      <w:tblGrid>
        <w:gridCol w:w="9630"/>
      </w:tblGrid>
      <w:tr w:rsidR="009333E7" w14:paraId="42542795" w14:textId="77777777" w:rsidTr="009333E7">
        <w:tc>
          <w:tcPr>
            <w:tcW w:w="9630" w:type="dxa"/>
          </w:tcPr>
          <w:p w14:paraId="60A2A0E0" w14:textId="77777777" w:rsidR="009333E7" w:rsidRPr="00FF36FF" w:rsidRDefault="009333E7" w:rsidP="00245B60">
            <w:pPr>
              <w:numPr>
                <w:ilvl w:val="0"/>
                <w:numId w:val="27"/>
              </w:numPr>
              <w:suppressAutoHyphens w:val="0"/>
              <w:overflowPunct/>
              <w:autoSpaceDE/>
              <w:spacing w:before="100" w:beforeAutospacing="1" w:after="100" w:afterAutospacing="1"/>
              <w:textAlignment w:val="auto"/>
              <w:rPr>
                <w:lang w:val="en-US"/>
              </w:rPr>
            </w:pPr>
            <w:r w:rsidRPr="00FF36FF">
              <w:rPr>
                <w:lang w:val="en-US"/>
              </w:rPr>
              <w:t>FR1</w:t>
            </w:r>
          </w:p>
          <w:p w14:paraId="5A028A04" w14:textId="77777777" w:rsidR="009333E7" w:rsidRPr="00FF36FF" w:rsidRDefault="009333E7" w:rsidP="00245B60">
            <w:pPr>
              <w:numPr>
                <w:ilvl w:val="1"/>
                <w:numId w:val="27"/>
              </w:numPr>
              <w:suppressAutoHyphens w:val="0"/>
              <w:overflowPunct/>
              <w:autoSpaceDE/>
              <w:spacing w:before="100" w:beforeAutospacing="1" w:after="100" w:afterAutospacing="1"/>
              <w:textAlignment w:val="auto"/>
              <w:rPr>
                <w:lang w:val="en-US"/>
              </w:rPr>
            </w:pPr>
            <w:r w:rsidRPr="00FF36FF">
              <w:rPr>
                <w:lang w:val="en-US"/>
              </w:rPr>
              <w:t xml:space="preserve">For UE which do not support </w:t>
            </w:r>
            <w:proofErr w:type="spellStart"/>
            <w:r w:rsidRPr="00FF36FF">
              <w:rPr>
                <w:i/>
                <w:iCs/>
                <w:lang w:val="en-US"/>
              </w:rPr>
              <w:t>simultaneousRxDataSSB-DiffNumerology</w:t>
            </w:r>
            <w:proofErr w:type="spellEnd"/>
            <w:r w:rsidRPr="00FF36FF">
              <w:rPr>
                <w:lang w:val="en-US"/>
              </w:rPr>
              <w:t xml:space="preserve"> SSB with different subcarrier spacing than PDSCH/PDCCH</w:t>
            </w:r>
            <w:r>
              <w:rPr>
                <w:lang w:val="en-US"/>
              </w:rPr>
              <w:t xml:space="preserve"> on FR1</w:t>
            </w:r>
            <w:r w:rsidRPr="00FF36FF">
              <w:rPr>
                <w:lang w:val="en-US"/>
              </w:rPr>
              <w:t xml:space="preserve">, </w:t>
            </w:r>
          </w:p>
          <w:p w14:paraId="2E7590B9" w14:textId="77777777" w:rsidR="009333E7" w:rsidRPr="00FF36FF" w:rsidRDefault="009333E7" w:rsidP="00245B60">
            <w:pPr>
              <w:numPr>
                <w:ilvl w:val="2"/>
                <w:numId w:val="27"/>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is not expected for transmission/reception on symbols corresponding to the SSB indexes configured for L1-RSRP measurement</w:t>
            </w:r>
          </w:p>
          <w:p w14:paraId="6F3DD7CE" w14:textId="77777777" w:rsidR="009333E7" w:rsidRPr="00FF36FF" w:rsidRDefault="009333E7" w:rsidP="00245B60">
            <w:pPr>
              <w:numPr>
                <w:ilvl w:val="3"/>
                <w:numId w:val="27"/>
              </w:numPr>
              <w:suppressAutoHyphens w:val="0"/>
              <w:overflowPunct/>
              <w:autoSpaceDE/>
              <w:spacing w:before="100" w:beforeAutospacing="1" w:after="100" w:afterAutospacing="1"/>
              <w:textAlignment w:val="auto"/>
              <w:rPr>
                <w:lang w:val="en-US"/>
              </w:rPr>
            </w:pPr>
            <w:r w:rsidRPr="00FF36FF">
              <w:rPr>
                <w:lang w:val="en-US"/>
              </w:rPr>
              <w:t>intra-band carrier aggregation: apply to all other serving cells in the same band</w:t>
            </w:r>
          </w:p>
          <w:p w14:paraId="328CE86E" w14:textId="77777777" w:rsidR="009333E7" w:rsidRPr="00FF36FF" w:rsidRDefault="009333E7" w:rsidP="00245B60">
            <w:pPr>
              <w:numPr>
                <w:ilvl w:val="3"/>
                <w:numId w:val="27"/>
              </w:numPr>
              <w:suppressAutoHyphens w:val="0"/>
              <w:overflowPunct/>
              <w:autoSpaceDE/>
              <w:spacing w:before="100" w:beforeAutospacing="1" w:after="100" w:afterAutospacing="1"/>
              <w:textAlignment w:val="auto"/>
              <w:rPr>
                <w:lang w:val="en-US"/>
              </w:rPr>
            </w:pPr>
            <w:r w:rsidRPr="00FF36FF">
              <w:rPr>
                <w:lang w:val="en-US"/>
              </w:rPr>
              <w:t>intra-band non-contiguous carrier aggregation configured for a UE indicating</w:t>
            </w:r>
            <w:r>
              <w:rPr>
                <w:lang w:val="en-US"/>
              </w:rPr>
              <w:t xml:space="preserve"> </w:t>
            </w:r>
            <w:r w:rsidRPr="00FF36FF">
              <w:rPr>
                <w:i/>
                <w:iCs/>
                <w:lang w:val="en-US"/>
              </w:rPr>
              <w:t>intraBandNR-CA-non-collocated-r18</w:t>
            </w:r>
            <w:r w:rsidRPr="00FF36FF">
              <w:rPr>
                <w:lang w:val="en-US"/>
              </w:rPr>
              <w:t xml:space="preserve">: scheduling restrictions due to a given serving cell also apply to all other serving cells in the same band if </w:t>
            </w:r>
            <w:r w:rsidRPr="00FF36FF">
              <w:rPr>
                <w:i/>
                <w:iCs/>
                <w:lang w:val="en-US"/>
              </w:rPr>
              <w:t>nonCollocatedTypeNR-CA-r18</w:t>
            </w:r>
            <w:r w:rsidRPr="00FF36FF">
              <w:rPr>
                <w:lang w:val="en-US"/>
              </w:rPr>
              <w:t xml:space="preserve"> is provided.</w:t>
            </w:r>
          </w:p>
          <w:p w14:paraId="62BDA1B2" w14:textId="77777777" w:rsidR="009333E7" w:rsidRPr="00FF36FF" w:rsidRDefault="009333E7" w:rsidP="00245B60">
            <w:pPr>
              <w:numPr>
                <w:ilvl w:val="0"/>
                <w:numId w:val="27"/>
              </w:numPr>
              <w:suppressAutoHyphens w:val="0"/>
              <w:overflowPunct/>
              <w:autoSpaceDE/>
              <w:spacing w:before="100" w:beforeAutospacing="1" w:after="100" w:afterAutospacing="1"/>
              <w:textAlignment w:val="auto"/>
              <w:rPr>
                <w:lang w:val="en-US"/>
              </w:rPr>
            </w:pPr>
            <w:r w:rsidRPr="00FF36FF">
              <w:rPr>
                <w:lang w:val="en-US"/>
              </w:rPr>
              <w:t>FR2</w:t>
            </w:r>
          </w:p>
          <w:p w14:paraId="1FF10C6C" w14:textId="77777777" w:rsidR="009333E7" w:rsidRPr="00FF36FF" w:rsidRDefault="009333E7" w:rsidP="00245B60">
            <w:pPr>
              <w:numPr>
                <w:ilvl w:val="1"/>
                <w:numId w:val="27"/>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 xml:space="preserve">is not expected for transmission/reception symbols corresponding to the SSB indexes and/or periodic/semi-persistent/aperiodic CSI-RS resources which is NOT </w:t>
            </w:r>
            <w:proofErr w:type="spellStart"/>
            <w:r w:rsidRPr="00FF36FF">
              <w:rPr>
                <w:lang w:val="en-US"/>
              </w:rPr>
              <w:t>QCLed</w:t>
            </w:r>
            <w:proofErr w:type="spellEnd"/>
            <w:r w:rsidRPr="00FF36FF">
              <w:rPr>
                <w:lang w:val="en-US"/>
              </w:rPr>
              <w:t xml:space="preserve"> with active TCI state for PDCCH/PDSCH configured for L1 measurement </w:t>
            </w:r>
          </w:p>
          <w:p w14:paraId="20003092" w14:textId="3EA0C326" w:rsidR="009333E7" w:rsidRDefault="009333E7" w:rsidP="00245B60">
            <w:pPr>
              <w:numPr>
                <w:ilvl w:val="2"/>
                <w:numId w:val="27"/>
              </w:numPr>
              <w:suppressAutoHyphens w:val="0"/>
              <w:overflowPunct/>
              <w:autoSpaceDE/>
              <w:spacing w:before="100" w:beforeAutospacing="1" w:after="100" w:afterAutospacing="1"/>
              <w:textAlignment w:val="auto"/>
              <w:rPr>
                <w:lang w:val="en-US"/>
              </w:rPr>
            </w:pPr>
            <w:r w:rsidRPr="00FF36FF">
              <w:rPr>
                <w:lang w:val="en-US"/>
              </w:rPr>
              <w:t>intra-band carrier aggregation: apply to all serving cells in the band on the symbols that fully or partially overlap with restricted symbols.</w:t>
            </w:r>
          </w:p>
        </w:tc>
      </w:tr>
    </w:tbl>
    <w:p w14:paraId="23C8F203" w14:textId="77777777" w:rsidR="007A2D29" w:rsidRDefault="007A2D29" w:rsidP="00D67893">
      <w:pPr>
        <w:spacing w:before="240"/>
        <w:jc w:val="both"/>
        <w:rPr>
          <w:lang w:val="en-US"/>
        </w:rPr>
      </w:pPr>
      <w:r>
        <w:rPr>
          <w:lang w:val="en-US"/>
        </w:rPr>
        <w:t xml:space="preserve">Moreover, L1 measurements including RLM/BFD/CDB/L1-RSRP/L1-SINR measurements. The reference signals for different L1 measurements may or may not be the same, or may or may not be overlapped. </w:t>
      </w:r>
    </w:p>
    <w:p w14:paraId="70C489DD" w14:textId="0AB0DA3C" w:rsidR="00D67893" w:rsidRDefault="00D67893" w:rsidP="00D67893">
      <w:pPr>
        <w:spacing w:before="240"/>
        <w:jc w:val="both"/>
        <w:rPr>
          <w:lang w:val="en-US"/>
        </w:rPr>
      </w:pPr>
      <w:r>
        <w:rPr>
          <w:lang w:val="en-US"/>
        </w:rPr>
        <w:t xml:space="preserve">It is observed that the UE cannot be scheduled during the measurement gaps. For L3 measurements outside gaps when certain conditions are met, the UE cannot be scheduled on some or all of the symbols within SMTC. For L1 measurements when certain conditions are met, the UE cannot be scheduled </w:t>
      </w:r>
      <w:r w:rsidR="007A2D29">
        <w:rPr>
          <w:lang w:val="en-US"/>
        </w:rPr>
        <w:t xml:space="preserve">only </w:t>
      </w:r>
      <w:r>
        <w:rPr>
          <w:lang w:val="en-US"/>
        </w:rPr>
        <w:t xml:space="preserve">on the reference signal symbols. </w:t>
      </w:r>
    </w:p>
    <w:p w14:paraId="3EE9E6C9" w14:textId="3D9D97A6" w:rsidR="00D67893" w:rsidRDefault="00D67893" w:rsidP="00D6789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w:t>
      </w:r>
      <w:r w:rsidR="007A2D29">
        <w:rPr>
          <w:b/>
          <w:bCs/>
          <w:i/>
          <w:iCs/>
          <w:lang w:val="en-US"/>
        </w:rPr>
        <w:t xml:space="preserve"> in terms of conditions and restricted symbols</w:t>
      </w:r>
      <w:r>
        <w:rPr>
          <w:b/>
          <w:bCs/>
          <w:i/>
          <w:iCs/>
          <w:lang w:val="en-US"/>
        </w:rPr>
        <w:t xml:space="preserve"> for </w:t>
      </w:r>
      <w:r>
        <w:rPr>
          <w:rFonts w:hint="eastAsia"/>
          <w:b/>
          <w:bCs/>
          <w:i/>
          <w:iCs/>
          <w:lang w:val="en-US"/>
        </w:rPr>
        <w:t>L3</w:t>
      </w:r>
      <w:r>
        <w:rPr>
          <w:b/>
          <w:bCs/>
          <w:i/>
          <w:iCs/>
          <w:lang w:val="en-US"/>
        </w:rPr>
        <w:t xml:space="preserve"> measurements within gaps, L3 measurements outside gaps and L1 measurements.</w:t>
      </w:r>
    </w:p>
    <w:p w14:paraId="00E1812B" w14:textId="6624FFFF" w:rsidR="00D67893" w:rsidRPr="00D67893" w:rsidRDefault="00D67893" w:rsidP="00D67893">
      <w:pPr>
        <w:spacing w:before="240"/>
        <w:jc w:val="both"/>
        <w:rPr>
          <w:lang w:val="en-US"/>
        </w:rPr>
      </w:pPr>
    </w:p>
    <w:p w14:paraId="138509A7" w14:textId="576E41F8"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Scope</w:t>
      </w:r>
    </w:p>
    <w:p w14:paraId="0696DD9E" w14:textId="39A11F0D" w:rsidR="00174C32" w:rsidRDefault="00174C32" w:rsidP="00174C32">
      <w:pPr>
        <w:spacing w:before="240"/>
        <w:jc w:val="both"/>
        <w:rPr>
          <w:lang w:val="en-US"/>
        </w:rPr>
      </w:pPr>
      <w:r>
        <w:rPr>
          <w:lang w:val="en-US"/>
        </w:rPr>
        <w:t xml:space="preserve">In the last RAN4 meeting, it was agreed that </w:t>
      </w:r>
      <w:r w:rsidRPr="00174C32">
        <w:rPr>
          <w:lang w:val="en-US"/>
        </w:rPr>
        <w:t>EN-DC and NE-DC for DCI-based solution</w:t>
      </w:r>
      <w:r>
        <w:rPr>
          <w:lang w:val="en-US"/>
        </w:rPr>
        <w:t xml:space="preserve"> i</w:t>
      </w:r>
      <w:r w:rsidRPr="00174C32">
        <w:rPr>
          <w:lang w:val="en-US"/>
        </w:rPr>
        <w:t>s</w:t>
      </w:r>
      <w:r>
        <w:rPr>
          <w:lang w:val="en-US"/>
        </w:rPr>
        <w:t xml:space="preserve"> not</w:t>
      </w:r>
      <w:r w:rsidRPr="00174C32">
        <w:rPr>
          <w:lang w:val="en-US"/>
        </w:rPr>
        <w:t xml:space="preserve"> supported for measurement gap skipping</w:t>
      </w:r>
      <w:r>
        <w:rPr>
          <w:lang w:val="en-US"/>
        </w:rPr>
        <w:t xml:space="preserve">. It is FFS for NR-DC. </w:t>
      </w:r>
    </w:p>
    <w:p w14:paraId="289B2915" w14:textId="18ABBE88" w:rsidR="004B3A4F" w:rsidRDefault="004B3A4F" w:rsidP="004B3A4F">
      <w:pPr>
        <w:spacing w:before="240"/>
        <w:jc w:val="both"/>
        <w:rPr>
          <w:lang w:val="en-US"/>
        </w:rPr>
      </w:pPr>
      <w:r>
        <w:rPr>
          <w:lang w:val="en-US"/>
        </w:rPr>
        <w:t>If a gap/restriction occasion is cancelled by MN via DCI, it may not be able to inform SN timely. At least, There are no RAN2 discussions on this so far. It means the SN cannot schedule the UE during the gap occasion being cancelled. Thus, benefit to support the feature is compromised in DC scenarios.</w:t>
      </w:r>
    </w:p>
    <w:p w14:paraId="6383D8C7" w14:textId="0E6FD614" w:rsidR="004B3A4F" w:rsidRDefault="004B3A4F" w:rsidP="004B3A4F">
      <w:pPr>
        <w:spacing w:before="240"/>
        <w:jc w:val="both"/>
        <w:rPr>
          <w:lang w:val="en-US"/>
        </w:rPr>
      </w:pPr>
      <w:r>
        <w:rPr>
          <w:rFonts w:hint="eastAsia"/>
          <w:lang w:val="en-US"/>
        </w:rPr>
        <w:t>F</w:t>
      </w:r>
      <w:r>
        <w:rPr>
          <w:lang w:val="en-US"/>
        </w:rPr>
        <w:t>rom RAN4 perspective, we may not define requirements for NR-DC scenarios, or we send an LS to RAN2/RAN1 to confirm whether it is supported or not.</w:t>
      </w:r>
    </w:p>
    <w:p w14:paraId="54203571" w14:textId="6F5C6C96" w:rsidR="004B3A4F" w:rsidRPr="00951380" w:rsidRDefault="004B3A4F" w:rsidP="004B3A4F">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NR-DC scenario is supported for gap cancellation from their perspective. </w:t>
      </w:r>
    </w:p>
    <w:p w14:paraId="1E652077" w14:textId="77777777" w:rsidR="004B3A4F" w:rsidRPr="004B3A4F" w:rsidRDefault="004B3A4F" w:rsidP="001712C5">
      <w:pPr>
        <w:spacing w:before="240"/>
        <w:jc w:val="both"/>
      </w:pPr>
    </w:p>
    <w:p w14:paraId="0BFA5CE9" w14:textId="587BC395" w:rsidR="00174C32" w:rsidRDefault="004F114C" w:rsidP="00A82A22">
      <w:pPr>
        <w:spacing w:before="240"/>
        <w:jc w:val="both"/>
        <w:rPr>
          <w:lang w:val="en-US"/>
        </w:rPr>
      </w:pPr>
      <w:r>
        <w:rPr>
          <w:rFonts w:hint="eastAsia"/>
          <w:lang w:val="en-US"/>
        </w:rPr>
        <w:t>R</w:t>
      </w:r>
      <w:r>
        <w:rPr>
          <w:lang w:val="en-US"/>
        </w:rPr>
        <w:t>egarding the gaps/restrictions to be considered in the WI, following are for FFS.</w:t>
      </w:r>
    </w:p>
    <w:tbl>
      <w:tblPr>
        <w:tblStyle w:val="TableGrid"/>
        <w:tblW w:w="0" w:type="auto"/>
        <w:tblInd w:w="0" w:type="dxa"/>
        <w:tblLook w:val="04A0" w:firstRow="1" w:lastRow="0" w:firstColumn="1" w:lastColumn="0" w:noHBand="0" w:noVBand="1"/>
      </w:tblPr>
      <w:tblGrid>
        <w:gridCol w:w="9630"/>
      </w:tblGrid>
      <w:tr w:rsidR="00174C32" w14:paraId="1FCC4C03" w14:textId="77777777" w:rsidTr="00174C32">
        <w:tc>
          <w:tcPr>
            <w:tcW w:w="9630" w:type="dxa"/>
          </w:tcPr>
          <w:p w14:paraId="7B8CC76F" w14:textId="77777777" w:rsidR="00174C32" w:rsidRPr="00C953FC" w:rsidRDefault="00174C32" w:rsidP="00C953FC">
            <w:pPr>
              <w:pStyle w:val="Heading2"/>
              <w:numPr>
                <w:ilvl w:val="0"/>
                <w:numId w:val="0"/>
              </w:numPr>
              <w:outlineLvl w:val="1"/>
              <w:rPr>
                <w:sz w:val="22"/>
                <w:szCs w:val="15"/>
              </w:rPr>
            </w:pPr>
            <w:r w:rsidRPr="00C953FC">
              <w:rPr>
                <w:sz w:val="22"/>
                <w:szCs w:val="15"/>
              </w:rPr>
              <w:t>Issue 1-3: L3 Measurements without gaps with scheduling restrictions</w:t>
            </w:r>
          </w:p>
          <w:p w14:paraId="62CBEB94" w14:textId="77777777" w:rsidR="00174C32" w:rsidRPr="00251EC0" w:rsidRDefault="00174C32" w:rsidP="00174C32">
            <w:pPr>
              <w:rPr>
                <w:lang w:eastAsia="zh-CN"/>
              </w:rPr>
            </w:pPr>
            <w:r w:rsidRPr="00251EC0">
              <w:rPr>
                <w:b/>
                <w:lang w:eastAsia="zh-CN"/>
              </w:rPr>
              <w:t xml:space="preserve">&lt;Way forward&gt;: </w:t>
            </w:r>
          </w:p>
          <w:p w14:paraId="44196927" w14:textId="77777777" w:rsidR="00174C32" w:rsidRDefault="00174C32" w:rsidP="007A5C54">
            <w:pPr>
              <w:pStyle w:val="ListParagraph"/>
              <w:numPr>
                <w:ilvl w:val="0"/>
                <w:numId w:val="35"/>
              </w:numPr>
              <w:overflowPunct w:val="0"/>
              <w:autoSpaceDE w:val="0"/>
              <w:autoSpaceDN w:val="0"/>
              <w:adjustRightInd w:val="0"/>
              <w:spacing w:after="180"/>
              <w:textAlignment w:val="baseline"/>
              <w:rPr>
                <w:lang w:eastAsia="zh-CN"/>
              </w:rPr>
            </w:pPr>
            <w:r>
              <w:rPr>
                <w:lang w:eastAsia="zh-CN"/>
              </w:rPr>
              <w:t>Option 1: Skipping of measurements without gaps with scheduling restrictions are supported</w:t>
            </w:r>
          </w:p>
          <w:p w14:paraId="1DE3D596" w14:textId="77777777" w:rsidR="00174C32" w:rsidRDefault="00174C32" w:rsidP="007A5C54">
            <w:pPr>
              <w:pStyle w:val="ListParagraph"/>
              <w:numPr>
                <w:ilvl w:val="1"/>
                <w:numId w:val="35"/>
              </w:numPr>
              <w:overflowPunct w:val="0"/>
              <w:autoSpaceDE w:val="0"/>
              <w:autoSpaceDN w:val="0"/>
              <w:adjustRightInd w:val="0"/>
              <w:spacing w:after="180"/>
              <w:textAlignment w:val="baseline"/>
              <w:rPr>
                <w:lang w:eastAsia="zh-CN"/>
              </w:rPr>
            </w:pPr>
            <w:r>
              <w:rPr>
                <w:lang w:eastAsia="zh-CN"/>
              </w:rPr>
              <w:t>Option 1a: Support skipping of measurements without gaps</w:t>
            </w:r>
          </w:p>
          <w:p w14:paraId="48859BDB" w14:textId="77777777" w:rsidR="00174C32" w:rsidRDefault="00174C32" w:rsidP="007A5C54">
            <w:pPr>
              <w:pStyle w:val="ListParagraph"/>
              <w:numPr>
                <w:ilvl w:val="1"/>
                <w:numId w:val="35"/>
              </w:numPr>
              <w:overflowPunct w:val="0"/>
              <w:autoSpaceDE w:val="0"/>
              <w:autoSpaceDN w:val="0"/>
              <w:adjustRightInd w:val="0"/>
              <w:spacing w:after="180"/>
              <w:textAlignment w:val="baseline"/>
              <w:rPr>
                <w:lang w:eastAsia="zh-CN"/>
              </w:rPr>
            </w:pPr>
            <w:r>
              <w:rPr>
                <w:lang w:eastAsia="zh-CN"/>
              </w:rPr>
              <w:t>Option 1b: Support skipping of measurements without gaps for 100MHz CBW band</w:t>
            </w:r>
          </w:p>
          <w:p w14:paraId="48B8FB85" w14:textId="77777777" w:rsidR="00174C32" w:rsidRDefault="00174C32" w:rsidP="007A5C54">
            <w:pPr>
              <w:pStyle w:val="ListParagraph"/>
              <w:numPr>
                <w:ilvl w:val="0"/>
                <w:numId w:val="35"/>
              </w:numPr>
              <w:overflowPunct w:val="0"/>
              <w:autoSpaceDE w:val="0"/>
              <w:autoSpaceDN w:val="0"/>
              <w:adjustRightInd w:val="0"/>
              <w:spacing w:after="180"/>
              <w:textAlignment w:val="baseline"/>
              <w:rPr>
                <w:lang w:eastAsia="zh-CN"/>
              </w:rPr>
            </w:pPr>
            <w:r>
              <w:rPr>
                <w:lang w:eastAsia="zh-CN"/>
              </w:rPr>
              <w:t>Option 2: Skipping of measurements without gaps with scheduling restrictions are deprioritized or not supported</w:t>
            </w:r>
          </w:p>
          <w:p w14:paraId="7B960AC9" w14:textId="77777777" w:rsidR="00174C32" w:rsidRDefault="00174C32" w:rsidP="007A5C54">
            <w:pPr>
              <w:pStyle w:val="ListParagraph"/>
              <w:numPr>
                <w:ilvl w:val="1"/>
                <w:numId w:val="35"/>
              </w:numPr>
              <w:overflowPunct w:val="0"/>
              <w:autoSpaceDE w:val="0"/>
              <w:autoSpaceDN w:val="0"/>
              <w:adjustRightInd w:val="0"/>
              <w:spacing w:after="180"/>
              <w:textAlignment w:val="baseline"/>
              <w:rPr>
                <w:lang w:eastAsia="zh-CN"/>
              </w:rPr>
            </w:pPr>
            <w:r>
              <w:rPr>
                <w:lang w:eastAsia="zh-CN"/>
              </w:rPr>
              <w:t>Option 2a: Measurement skipping does not apply for measurements without gaps</w:t>
            </w:r>
          </w:p>
          <w:p w14:paraId="4628A952" w14:textId="77777777" w:rsidR="00174C32" w:rsidRDefault="00174C32" w:rsidP="007A5C54">
            <w:pPr>
              <w:pStyle w:val="ListParagraph"/>
              <w:numPr>
                <w:ilvl w:val="1"/>
                <w:numId w:val="35"/>
              </w:numPr>
              <w:overflowPunct w:val="0"/>
              <w:autoSpaceDE w:val="0"/>
              <w:autoSpaceDN w:val="0"/>
              <w:adjustRightInd w:val="0"/>
              <w:spacing w:after="180"/>
              <w:textAlignment w:val="baseline"/>
              <w:rPr>
                <w:lang w:eastAsia="zh-CN"/>
              </w:rPr>
            </w:pPr>
            <w:r>
              <w:rPr>
                <w:lang w:eastAsia="zh-CN"/>
              </w:rPr>
              <w:t>Option 2b: Deprioritize Tx/Rx in L3 measurement without gap with scheduling restriction.</w:t>
            </w:r>
          </w:p>
          <w:p w14:paraId="5F446481" w14:textId="77777777" w:rsidR="00174C32" w:rsidRPr="00C953FC" w:rsidRDefault="00174C32" w:rsidP="00C953FC">
            <w:pPr>
              <w:pStyle w:val="Heading2"/>
              <w:numPr>
                <w:ilvl w:val="0"/>
                <w:numId w:val="0"/>
              </w:numPr>
              <w:outlineLvl w:val="1"/>
              <w:rPr>
                <w:sz w:val="22"/>
                <w:szCs w:val="15"/>
              </w:rPr>
            </w:pPr>
            <w:r w:rsidRPr="00C953FC">
              <w:rPr>
                <w:sz w:val="22"/>
                <w:szCs w:val="15"/>
              </w:rPr>
              <w:t>Issue 1-4: L1 measurements with scheduling restrictions and procedures</w:t>
            </w:r>
          </w:p>
          <w:p w14:paraId="5DD09908" w14:textId="77777777" w:rsidR="00174C32" w:rsidRPr="00251EC0" w:rsidRDefault="00174C32" w:rsidP="00174C32">
            <w:pPr>
              <w:rPr>
                <w:lang w:eastAsia="zh-CN"/>
              </w:rPr>
            </w:pPr>
            <w:r w:rsidRPr="00251EC0">
              <w:rPr>
                <w:b/>
                <w:lang w:eastAsia="zh-CN"/>
              </w:rPr>
              <w:t xml:space="preserve">&lt;Way forward&gt;: </w:t>
            </w:r>
          </w:p>
          <w:p w14:paraId="268B9E86" w14:textId="77777777" w:rsidR="00174C32" w:rsidRDefault="00174C32" w:rsidP="007A5C54">
            <w:pPr>
              <w:pStyle w:val="ListParagraph"/>
              <w:numPr>
                <w:ilvl w:val="0"/>
                <w:numId w:val="36"/>
              </w:numPr>
              <w:overflowPunct w:val="0"/>
              <w:autoSpaceDE w:val="0"/>
              <w:autoSpaceDN w:val="0"/>
              <w:adjustRightInd w:val="0"/>
              <w:spacing w:after="180"/>
              <w:textAlignment w:val="baseline"/>
              <w:rPr>
                <w:lang w:eastAsia="zh-CN"/>
              </w:rPr>
            </w:pPr>
            <w:r>
              <w:rPr>
                <w:lang w:eastAsia="zh-CN"/>
              </w:rPr>
              <w:t xml:space="preserve">Option 1: Support skipping of L1 measurements and procedures. </w:t>
            </w:r>
          </w:p>
          <w:p w14:paraId="554D539E" w14:textId="77777777" w:rsidR="00174C32" w:rsidRDefault="00174C32" w:rsidP="007A5C54">
            <w:pPr>
              <w:pStyle w:val="ListParagraph"/>
              <w:numPr>
                <w:ilvl w:val="1"/>
                <w:numId w:val="36"/>
              </w:numPr>
              <w:overflowPunct w:val="0"/>
              <w:autoSpaceDE w:val="0"/>
              <w:autoSpaceDN w:val="0"/>
              <w:adjustRightInd w:val="0"/>
              <w:spacing w:after="180"/>
              <w:textAlignment w:val="baseline"/>
              <w:rPr>
                <w:lang w:eastAsia="zh-CN"/>
              </w:rPr>
            </w:pPr>
            <w:r>
              <w:rPr>
                <w:lang w:eastAsia="zh-CN"/>
              </w:rPr>
              <w:t xml:space="preserve">Option 1a: Support skipping of L1 measurements and procedures such as RLM, BFD, L1-RSRP </w:t>
            </w:r>
            <w:proofErr w:type="spellStart"/>
            <w:r>
              <w:rPr>
                <w:lang w:eastAsia="zh-CN"/>
              </w:rPr>
              <w:t>etc</w:t>
            </w:r>
            <w:proofErr w:type="spellEnd"/>
          </w:p>
          <w:p w14:paraId="128DC58B" w14:textId="77777777" w:rsidR="00174C32" w:rsidRDefault="00174C32" w:rsidP="007A5C54">
            <w:pPr>
              <w:pStyle w:val="ListParagraph"/>
              <w:numPr>
                <w:ilvl w:val="1"/>
                <w:numId w:val="36"/>
              </w:numPr>
              <w:overflowPunct w:val="0"/>
              <w:autoSpaceDE w:val="0"/>
              <w:autoSpaceDN w:val="0"/>
              <w:adjustRightInd w:val="0"/>
              <w:spacing w:after="180"/>
              <w:textAlignment w:val="baseline"/>
              <w:rPr>
                <w:lang w:eastAsia="zh-CN"/>
              </w:rPr>
            </w:pPr>
            <w:r>
              <w:rPr>
                <w:lang w:eastAsia="zh-CN"/>
              </w:rPr>
              <w:t>Option 1b: it is beneficial and feasible to support data Tx/Rx in occasions of scheduling restriction due to RLM and BFD.</w:t>
            </w:r>
          </w:p>
          <w:p w14:paraId="63E0239C" w14:textId="77777777" w:rsidR="00174C32" w:rsidRDefault="00174C32" w:rsidP="007A5C54">
            <w:pPr>
              <w:pStyle w:val="ListParagraph"/>
              <w:numPr>
                <w:ilvl w:val="1"/>
                <w:numId w:val="36"/>
              </w:numPr>
              <w:overflowPunct w:val="0"/>
              <w:autoSpaceDE w:val="0"/>
              <w:autoSpaceDN w:val="0"/>
              <w:adjustRightInd w:val="0"/>
              <w:spacing w:after="180"/>
              <w:textAlignment w:val="baseline"/>
              <w:rPr>
                <w:lang w:eastAsia="zh-CN"/>
              </w:rPr>
            </w:pPr>
            <w:r>
              <w:rPr>
                <w:lang w:eastAsia="zh-CN"/>
              </w:rPr>
              <w:t xml:space="preserve">Option 1c: At least for 100MHz CBW band, support skipping of L1 measurements and procedures such as RLM, BFD, L1-RSRP </w:t>
            </w:r>
            <w:proofErr w:type="spellStart"/>
            <w:r>
              <w:rPr>
                <w:lang w:eastAsia="zh-CN"/>
              </w:rPr>
              <w:t>etc</w:t>
            </w:r>
            <w:proofErr w:type="spellEnd"/>
          </w:p>
          <w:p w14:paraId="28C307C4" w14:textId="77777777" w:rsidR="00174C32" w:rsidRDefault="00174C32" w:rsidP="007A5C54">
            <w:pPr>
              <w:pStyle w:val="ListParagraph"/>
              <w:numPr>
                <w:ilvl w:val="0"/>
                <w:numId w:val="36"/>
              </w:numPr>
              <w:overflowPunct w:val="0"/>
              <w:autoSpaceDE w:val="0"/>
              <w:autoSpaceDN w:val="0"/>
              <w:adjustRightInd w:val="0"/>
              <w:spacing w:after="180"/>
              <w:textAlignment w:val="baseline"/>
              <w:rPr>
                <w:lang w:eastAsia="zh-CN"/>
              </w:rPr>
            </w:pPr>
            <w:r>
              <w:rPr>
                <w:lang w:eastAsia="zh-CN"/>
              </w:rPr>
              <w:t>Option 2: Not to support or deprioritize skipping of L1 measurements and procedures.</w:t>
            </w:r>
          </w:p>
          <w:p w14:paraId="5D0DB9DA" w14:textId="77777777" w:rsidR="00174C32" w:rsidRDefault="00174C32" w:rsidP="007A5C54">
            <w:pPr>
              <w:pStyle w:val="ListParagraph"/>
              <w:numPr>
                <w:ilvl w:val="1"/>
                <w:numId w:val="36"/>
              </w:numPr>
              <w:overflowPunct w:val="0"/>
              <w:autoSpaceDE w:val="0"/>
              <w:autoSpaceDN w:val="0"/>
              <w:adjustRightInd w:val="0"/>
              <w:spacing w:after="180"/>
              <w:textAlignment w:val="baseline"/>
              <w:rPr>
                <w:lang w:eastAsia="zh-CN"/>
              </w:rPr>
            </w:pPr>
            <w:r>
              <w:rPr>
                <w:lang w:eastAsia="zh-CN"/>
              </w:rPr>
              <w:t>Option 2a: Measurement skipping does not apply for L1 measurements and procedures</w:t>
            </w:r>
          </w:p>
          <w:p w14:paraId="729FBD41" w14:textId="77777777" w:rsidR="00174C32" w:rsidRDefault="00174C32" w:rsidP="007A5C54">
            <w:pPr>
              <w:pStyle w:val="ListParagraph"/>
              <w:numPr>
                <w:ilvl w:val="1"/>
                <w:numId w:val="36"/>
              </w:numPr>
              <w:overflowPunct w:val="0"/>
              <w:autoSpaceDE w:val="0"/>
              <w:autoSpaceDN w:val="0"/>
              <w:adjustRightInd w:val="0"/>
              <w:spacing w:after="180"/>
              <w:textAlignment w:val="baseline"/>
              <w:rPr>
                <w:lang w:eastAsia="zh-CN"/>
              </w:rPr>
            </w:pPr>
            <w:r>
              <w:rPr>
                <w:lang w:eastAsia="zh-CN"/>
              </w:rPr>
              <w:t xml:space="preserve">Option 2b: RAN4 should keep the scheduling restriction impact on XR traffic FFS for now until there </w:t>
            </w:r>
            <w:proofErr w:type="gramStart"/>
            <w:r>
              <w:rPr>
                <w:lang w:eastAsia="zh-CN"/>
              </w:rPr>
              <w:t>are</w:t>
            </w:r>
            <w:proofErr w:type="gramEnd"/>
            <w:r>
              <w:rPr>
                <w:lang w:eastAsia="zh-CN"/>
              </w:rPr>
              <w:t xml:space="preserve"> sufficient progress in MG cancellation impact.</w:t>
            </w:r>
          </w:p>
          <w:p w14:paraId="41210C50" w14:textId="77777777" w:rsidR="00174C32" w:rsidRPr="00C953FC" w:rsidRDefault="00174C32" w:rsidP="00C953FC">
            <w:pPr>
              <w:pStyle w:val="Heading2"/>
              <w:numPr>
                <w:ilvl w:val="0"/>
                <w:numId w:val="0"/>
              </w:numPr>
              <w:outlineLvl w:val="1"/>
              <w:rPr>
                <w:sz w:val="22"/>
                <w:szCs w:val="15"/>
              </w:rPr>
            </w:pPr>
            <w:r w:rsidRPr="00C953FC">
              <w:rPr>
                <w:sz w:val="22"/>
                <w:szCs w:val="15"/>
              </w:rPr>
              <w:lastRenderedPageBreak/>
              <w:t>Issue 1-5: L1/L2 triggered mobility measurements and procedures</w:t>
            </w:r>
          </w:p>
          <w:p w14:paraId="2BE23E71" w14:textId="77777777" w:rsidR="00174C32" w:rsidRPr="00251EC0" w:rsidRDefault="00174C32" w:rsidP="00174C32">
            <w:pPr>
              <w:rPr>
                <w:lang w:eastAsia="zh-CN"/>
              </w:rPr>
            </w:pPr>
            <w:r w:rsidRPr="00251EC0">
              <w:rPr>
                <w:b/>
                <w:lang w:eastAsia="zh-CN"/>
              </w:rPr>
              <w:t xml:space="preserve">&lt;Way forward&gt;: </w:t>
            </w:r>
          </w:p>
          <w:p w14:paraId="218245AD" w14:textId="77777777" w:rsidR="00174C32" w:rsidRDefault="00174C32" w:rsidP="00245B60">
            <w:pPr>
              <w:pStyle w:val="ListParagraph"/>
              <w:numPr>
                <w:ilvl w:val="0"/>
                <w:numId w:val="29"/>
              </w:numPr>
              <w:overflowPunct w:val="0"/>
              <w:autoSpaceDE w:val="0"/>
              <w:autoSpaceDN w:val="0"/>
              <w:adjustRightInd w:val="0"/>
              <w:spacing w:after="180"/>
              <w:textAlignment w:val="baseline"/>
              <w:rPr>
                <w:lang w:eastAsia="zh-CN"/>
              </w:rPr>
            </w:pPr>
            <w:r>
              <w:rPr>
                <w:lang w:eastAsia="zh-CN"/>
              </w:rPr>
              <w:t>Option 1: At least for 100MHz CBW band, support skipping of L1 measurements and procedures for LTM within and outside gap</w:t>
            </w:r>
          </w:p>
          <w:p w14:paraId="1DB7C269" w14:textId="77777777" w:rsidR="00174C32" w:rsidRDefault="00174C32" w:rsidP="00245B60">
            <w:pPr>
              <w:pStyle w:val="ListParagraph"/>
              <w:numPr>
                <w:ilvl w:val="0"/>
                <w:numId w:val="29"/>
              </w:numPr>
              <w:overflowPunct w:val="0"/>
              <w:autoSpaceDE w:val="0"/>
              <w:autoSpaceDN w:val="0"/>
              <w:adjustRightInd w:val="0"/>
              <w:spacing w:after="180"/>
              <w:textAlignment w:val="baseline"/>
              <w:rPr>
                <w:lang w:eastAsia="zh-CN"/>
              </w:rPr>
            </w:pPr>
            <w:r>
              <w:rPr>
                <w:lang w:eastAsia="zh-CN"/>
              </w:rPr>
              <w:t>Option 2: measurement skipping do not apply for L1 measurements and procedures for LTM</w:t>
            </w:r>
          </w:p>
          <w:p w14:paraId="2DA9F157" w14:textId="77777777" w:rsidR="00174C32" w:rsidRDefault="00174C32" w:rsidP="00245B60">
            <w:pPr>
              <w:pStyle w:val="ListParagraph"/>
              <w:numPr>
                <w:ilvl w:val="0"/>
                <w:numId w:val="29"/>
              </w:numPr>
              <w:overflowPunct w:val="0"/>
              <w:autoSpaceDE w:val="0"/>
              <w:autoSpaceDN w:val="0"/>
              <w:adjustRightInd w:val="0"/>
              <w:spacing w:after="180"/>
              <w:textAlignment w:val="baseline"/>
              <w:rPr>
                <w:lang w:eastAsia="zh-CN"/>
              </w:rPr>
            </w:pPr>
            <w:r>
              <w:rPr>
                <w:lang w:eastAsia="zh-CN"/>
              </w:rPr>
              <w:t>Option 3: Only L1 measurements for LTM within gaps are supported for gap skipping.</w:t>
            </w:r>
          </w:p>
          <w:p w14:paraId="00142496" w14:textId="0E66265B" w:rsidR="00174C32" w:rsidRPr="00174C32" w:rsidRDefault="00174C32" w:rsidP="00245B60">
            <w:pPr>
              <w:pStyle w:val="ListParagraph"/>
              <w:numPr>
                <w:ilvl w:val="0"/>
                <w:numId w:val="29"/>
              </w:numPr>
              <w:overflowPunct w:val="0"/>
              <w:autoSpaceDE w:val="0"/>
              <w:autoSpaceDN w:val="0"/>
              <w:adjustRightInd w:val="0"/>
              <w:spacing w:after="180"/>
              <w:textAlignment w:val="baseline"/>
            </w:pPr>
            <w:r>
              <w:rPr>
                <w:lang w:eastAsia="zh-CN"/>
              </w:rPr>
              <w:t>Option 4: For L1 measurement for mobility, apply same decision as normal L1 measurement.</w:t>
            </w:r>
          </w:p>
        </w:tc>
      </w:tr>
    </w:tbl>
    <w:p w14:paraId="38949572" w14:textId="36BE0EB4" w:rsidR="00E46C66" w:rsidRPr="00FB2F7E" w:rsidRDefault="00E46C66" w:rsidP="00E46C66">
      <w:pPr>
        <w:spacing w:before="240"/>
        <w:jc w:val="both"/>
        <w:rPr>
          <w:b/>
          <w:bCs/>
          <w:u w:val="single"/>
          <w:lang w:val="en-US"/>
        </w:rPr>
      </w:pPr>
      <w:r w:rsidRPr="00FB2F7E">
        <w:rPr>
          <w:b/>
          <w:bCs/>
          <w:u w:val="single"/>
          <w:lang w:val="en-US"/>
        </w:rPr>
        <w:lastRenderedPageBreak/>
        <w:t>L3 measurements</w:t>
      </w:r>
      <w:r w:rsidR="00EC2A7D">
        <w:rPr>
          <w:b/>
          <w:bCs/>
          <w:u w:val="single"/>
          <w:lang w:val="en-US"/>
        </w:rPr>
        <w:t xml:space="preserve"> outside gaps</w:t>
      </w:r>
    </w:p>
    <w:p w14:paraId="706210E3" w14:textId="124AD8D9" w:rsidR="00333E29" w:rsidRDefault="00E46C66" w:rsidP="00E46C66">
      <w:pPr>
        <w:spacing w:before="240"/>
        <w:jc w:val="both"/>
        <w:rPr>
          <w:lang w:val="en-US"/>
        </w:rPr>
      </w:pPr>
      <w:r>
        <w:rPr>
          <w:lang w:val="en-US"/>
        </w:rPr>
        <w:t>L3 measurements outside gaps</w:t>
      </w:r>
      <w:r w:rsidRPr="00E52B38">
        <w:rPr>
          <w:lang w:val="en-US"/>
        </w:rPr>
        <w:t xml:space="preserve"> </w:t>
      </w:r>
      <w:r>
        <w:rPr>
          <w:lang w:val="en-US"/>
        </w:rPr>
        <w:t xml:space="preserve">could be intra-frequency measurements, inter-frequency measurements and inter-RAT measurements. </w:t>
      </w:r>
      <w:r w:rsidR="002D7926">
        <w:rPr>
          <w:lang w:val="en-US"/>
        </w:rPr>
        <w:t>As analyzed in section 3.</w:t>
      </w:r>
      <w:r w:rsidR="00EF3318">
        <w:rPr>
          <w:lang w:val="en-US"/>
        </w:rPr>
        <w:t>2</w:t>
      </w:r>
      <w:r w:rsidR="002D7926">
        <w:rPr>
          <w:lang w:val="en-US"/>
        </w:rPr>
        <w:t>, t</w:t>
      </w:r>
      <w:r>
        <w:rPr>
          <w:lang w:val="en-US"/>
        </w:rPr>
        <w:t xml:space="preserve">here could be some SMTC occasions for a MO within a time period are not used for measurements depending on measurement configuration. These SMTC occasions can be used for data transmission/reception. Similar to gaps, the SMTC occasions not used for measurements in the first place may not be enough for XR traffic. Additional SMTC occasions may be indicated by NW for data transmission/reception. </w:t>
      </w:r>
    </w:p>
    <w:p w14:paraId="075404E0" w14:textId="598653C4" w:rsidR="00333E29" w:rsidRPr="00F70138" w:rsidRDefault="00480C6D" w:rsidP="00E46C66">
      <w:pPr>
        <w:spacing w:before="240"/>
        <w:jc w:val="both"/>
        <w:rPr>
          <w:lang w:val="en-US"/>
        </w:rPr>
      </w:pPr>
      <w:r>
        <w:rPr>
          <w:rFonts w:hint="eastAsia"/>
          <w:lang w:val="en-US"/>
        </w:rPr>
        <w:t>O</w:t>
      </w:r>
      <w:r>
        <w:rPr>
          <w:lang w:val="en-US"/>
        </w:rPr>
        <w:t xml:space="preserve">n the other hand, in FR1 the scheduling restrictions </w:t>
      </w:r>
      <w:r w:rsidR="00F70138">
        <w:rPr>
          <w:lang w:val="en-US"/>
        </w:rPr>
        <w:t>for</w:t>
      </w:r>
      <w:r>
        <w:rPr>
          <w:lang w:val="en-US"/>
        </w:rPr>
        <w:t xml:space="preserve"> L3 measurements outside gaps is only for UE </w:t>
      </w:r>
      <w:r w:rsidRPr="00D362E0">
        <w:rPr>
          <w:lang w:val="en-US"/>
        </w:rPr>
        <w:t xml:space="preserve">which do not support </w:t>
      </w:r>
      <w:proofErr w:type="spellStart"/>
      <w:r w:rsidRPr="00D362E0">
        <w:rPr>
          <w:i/>
          <w:iCs/>
          <w:lang w:val="en-US"/>
        </w:rPr>
        <w:t>simultaneousRxDataSSB-DiffNumerology</w:t>
      </w:r>
      <w:proofErr w:type="spellEnd"/>
      <w:r>
        <w:rPr>
          <w:i/>
          <w:iCs/>
          <w:lang w:val="en-US"/>
        </w:rPr>
        <w:t>.</w:t>
      </w:r>
      <w:r>
        <w:rPr>
          <w:lang w:val="en-US"/>
        </w:rPr>
        <w:t xml:space="preserve"> In general, mixed numerology of data and SSB is not a typical deployment. </w:t>
      </w:r>
      <w:r w:rsidR="00F70138">
        <w:rPr>
          <w:lang w:val="en-US"/>
        </w:rPr>
        <w:t xml:space="preserve">Moreover, it should be no extra complexity for UE to support this UE capability. Thus, it is better choice for XR device to support the UE capability </w:t>
      </w:r>
      <w:proofErr w:type="spellStart"/>
      <w:r w:rsidR="00F70138" w:rsidRPr="00D362E0">
        <w:rPr>
          <w:i/>
          <w:iCs/>
          <w:lang w:val="en-US"/>
        </w:rPr>
        <w:t>simultaneousRxDataSSB-DiffNumerology</w:t>
      </w:r>
      <w:proofErr w:type="spellEnd"/>
      <w:r w:rsidR="00F70138">
        <w:rPr>
          <w:lang w:val="en-US"/>
        </w:rPr>
        <w:t xml:space="preserve"> so that it can be scheduled without restriction under mixed numerology deployment. In FR2 the scheduling restrictions for L3 measurements outside gaps is due to Rx beam sweeping. </w:t>
      </w:r>
      <w:r w:rsidR="00D074BF">
        <w:rPr>
          <w:lang w:val="en-US"/>
        </w:rPr>
        <w:t xml:space="preserve">It cannot be avoided during measurements. Intra-frequency measurement is very important for UE mobility and long measurement delay in FR2 has been a concern that there is dedicated WI to reduce beam sweeping factor. If the SMTC occasions are skipped then longer measurement delay is expected. Especially when any SMTC occasions overlapped with XR data is skipped then </w:t>
      </w:r>
      <w:r w:rsidR="00A00E3B">
        <w:rPr>
          <w:lang w:val="en-US"/>
        </w:rPr>
        <w:t>mobility performance could be highly degraded.</w:t>
      </w:r>
    </w:p>
    <w:p w14:paraId="0B827B9F" w14:textId="047FB2EB" w:rsidR="00A00E3B" w:rsidRPr="00951380" w:rsidRDefault="00A00E3B" w:rsidP="00A00E3B">
      <w:pPr>
        <w:jc w:val="both"/>
        <w:rPr>
          <w:b/>
          <w:bCs/>
          <w:i/>
          <w:iCs/>
        </w:rPr>
      </w:pPr>
      <w:r>
        <w:rPr>
          <w:b/>
          <w:bCs/>
          <w:i/>
          <w:iCs/>
          <w:lang w:val="en-US"/>
        </w:rPr>
        <w:t xml:space="preserve">Proposal </w:t>
      </w:r>
      <w:r w:rsidR="00AC65F9">
        <w:rPr>
          <w:b/>
          <w:bCs/>
          <w:i/>
          <w:iCs/>
          <w:lang w:val="en-US"/>
        </w:rPr>
        <w:t>2</w:t>
      </w:r>
      <w:r w:rsidRPr="00CF2C51">
        <w:rPr>
          <w:b/>
          <w:bCs/>
          <w:i/>
          <w:iCs/>
          <w:lang w:val="en-US"/>
        </w:rPr>
        <w:t>:</w:t>
      </w:r>
      <w:r w:rsidRPr="00951380">
        <w:rPr>
          <w:b/>
          <w:bCs/>
          <w:i/>
          <w:iCs/>
          <w:lang w:val="en-US"/>
        </w:rPr>
        <w:t xml:space="preserve"> </w:t>
      </w:r>
      <w:r w:rsidR="001474A1" w:rsidRPr="001474A1">
        <w:rPr>
          <w:b/>
          <w:bCs/>
          <w:i/>
          <w:iCs/>
          <w:lang w:val="en-US"/>
        </w:rPr>
        <w:t xml:space="preserve">Measurement skipping does not apply for </w:t>
      </w:r>
      <w:r w:rsidR="009A5A21">
        <w:rPr>
          <w:b/>
          <w:bCs/>
          <w:i/>
          <w:iCs/>
          <w:lang w:val="en-US"/>
        </w:rPr>
        <w:t xml:space="preserve">L3 </w:t>
      </w:r>
      <w:r w:rsidR="001474A1" w:rsidRPr="001474A1">
        <w:rPr>
          <w:b/>
          <w:bCs/>
          <w:i/>
          <w:iCs/>
          <w:lang w:val="en-US"/>
        </w:rPr>
        <w:t>measurements without gaps</w:t>
      </w:r>
      <w:r>
        <w:rPr>
          <w:b/>
          <w:bCs/>
          <w:i/>
          <w:iCs/>
          <w:lang w:val="en-US"/>
        </w:rPr>
        <w:t xml:space="preserve">. </w:t>
      </w:r>
    </w:p>
    <w:p w14:paraId="56EE3560" w14:textId="77777777" w:rsidR="00A00E3B" w:rsidRPr="00AC65F9" w:rsidRDefault="00A00E3B" w:rsidP="00E46C66">
      <w:pPr>
        <w:spacing w:before="240"/>
        <w:jc w:val="both"/>
      </w:pPr>
    </w:p>
    <w:p w14:paraId="7992133A" w14:textId="77777777" w:rsidR="00E46C66" w:rsidRPr="00FB2F7E" w:rsidRDefault="00E46C66" w:rsidP="00E46C66">
      <w:pPr>
        <w:spacing w:before="240"/>
        <w:jc w:val="both"/>
        <w:rPr>
          <w:b/>
          <w:bCs/>
          <w:u w:val="single"/>
          <w:lang w:val="en-US"/>
        </w:rPr>
      </w:pPr>
      <w:r w:rsidRPr="00FB2F7E">
        <w:rPr>
          <w:b/>
          <w:bCs/>
          <w:u w:val="single"/>
          <w:lang w:val="en-US"/>
        </w:rPr>
        <w:t>L1 measurements</w:t>
      </w:r>
    </w:p>
    <w:p w14:paraId="1DB0ADED" w14:textId="6466D726" w:rsidR="00FE093E" w:rsidRDefault="00E46C66" w:rsidP="00E46C66">
      <w:pPr>
        <w:spacing w:before="240"/>
        <w:jc w:val="both"/>
        <w:rPr>
          <w:lang w:val="en-US"/>
        </w:rPr>
      </w:pPr>
      <w:r>
        <w:rPr>
          <w:lang w:val="en-US"/>
        </w:rPr>
        <w:t xml:space="preserve">L1 measurements include </w:t>
      </w:r>
      <w:r w:rsidRPr="004B1D54">
        <w:rPr>
          <w:lang w:val="en-US"/>
        </w:rPr>
        <w:t>RLM, BFD, CBD or L1-RSRP</w:t>
      </w:r>
      <w:r w:rsidR="00FE093E">
        <w:rPr>
          <w:lang w:val="en-US"/>
        </w:rPr>
        <w:t>/L1-SINR</w:t>
      </w:r>
      <w:r w:rsidRPr="004B1D54">
        <w:rPr>
          <w:lang w:val="en-US"/>
        </w:rPr>
        <w:t xml:space="preserve"> for beam reporting</w:t>
      </w:r>
      <w:r>
        <w:rPr>
          <w:lang w:val="en-US"/>
        </w:rPr>
        <w:t xml:space="preserve">. </w:t>
      </w:r>
      <w:r w:rsidR="00FE093E">
        <w:rPr>
          <w:lang w:val="en-US"/>
        </w:rPr>
        <w:t xml:space="preserve">L1 measurements are performed outside gaps. Similar to L3 measurements outside gaps, in FR1, the scheduling restriction is for UE </w:t>
      </w:r>
      <w:r w:rsidR="00FE093E" w:rsidRPr="00D362E0">
        <w:rPr>
          <w:lang w:val="en-US"/>
        </w:rPr>
        <w:t xml:space="preserve">which do not support </w:t>
      </w:r>
      <w:proofErr w:type="spellStart"/>
      <w:r w:rsidR="00FE093E" w:rsidRPr="00D362E0">
        <w:rPr>
          <w:i/>
          <w:iCs/>
          <w:lang w:val="en-US"/>
        </w:rPr>
        <w:t>simultaneousRxDataSSB-DiffNumerology</w:t>
      </w:r>
      <w:proofErr w:type="spellEnd"/>
      <w:r w:rsidR="00FE093E">
        <w:rPr>
          <w:lang w:val="en-US"/>
        </w:rPr>
        <w:t xml:space="preserve">. In FR2, it is due to Rx beam sweeping for SSB based measurements. However, for CSI-RS based L1 measurements there is no scheduling restriction when certain conditions are met. </w:t>
      </w:r>
    </w:p>
    <w:p w14:paraId="3130CDA0" w14:textId="77777777" w:rsidR="00AF4CFD" w:rsidRDefault="00E46C66" w:rsidP="00E46C66">
      <w:pPr>
        <w:spacing w:before="240"/>
        <w:jc w:val="both"/>
        <w:rPr>
          <w:lang w:val="en-US"/>
        </w:rPr>
      </w:pPr>
      <w:r>
        <w:rPr>
          <w:lang w:val="en-US"/>
        </w:rPr>
        <w:t>The reference signals for L1 measurements includes SSB and</w:t>
      </w:r>
      <w:r w:rsidR="00FE093E">
        <w:rPr>
          <w:lang w:val="en-US"/>
        </w:rPr>
        <w:t>/or</w:t>
      </w:r>
      <w:r>
        <w:rPr>
          <w:lang w:val="en-US"/>
        </w:rPr>
        <w:t xml:space="preserve"> CSI-RS</w:t>
      </w:r>
      <w:r w:rsidR="00FE093E">
        <w:rPr>
          <w:lang w:val="en-US"/>
        </w:rPr>
        <w:t>, which</w:t>
      </w:r>
      <w:r>
        <w:rPr>
          <w:lang w:val="en-US"/>
        </w:rPr>
        <w:t xml:space="preserve"> may or may not be fully overlapped with SMTC occasions outside measurement gaps. If it is not fully overlapped with SMTC occasions, the measurement is performed on the reference signal symbols not overlapped with SMTC occasions. Otherwise, in FR2 it needs to share SMTC occasions for L3 measurements outside gaps. Since scheduling restriction for L1 measurements are only on L1-RS symbols which would not be many, the benefit of enabling data transmission/reception on the symbols is very small. Furthermore, it could have big impact on L1 measurement performance, especially for RLM/BFD measurements</w:t>
      </w:r>
      <w:r w:rsidR="00FE093E">
        <w:rPr>
          <w:lang w:val="en-US"/>
        </w:rPr>
        <w:t xml:space="preserve"> which is essential for link quality monitoring.</w:t>
      </w:r>
      <w:r>
        <w:rPr>
          <w:lang w:val="en-US"/>
        </w:rPr>
        <w:t xml:space="preserve"> </w:t>
      </w:r>
    </w:p>
    <w:p w14:paraId="20C60053" w14:textId="0104D375" w:rsidR="00E46C66" w:rsidRDefault="00E46C66" w:rsidP="00E46C66">
      <w:pPr>
        <w:spacing w:before="240"/>
        <w:jc w:val="both"/>
        <w:rPr>
          <w:lang w:val="en-US"/>
        </w:rPr>
      </w:pPr>
      <w:r>
        <w:rPr>
          <w:lang w:val="en-US"/>
        </w:rPr>
        <w:t>Therefore, it is not preferred to enable L1-RS symbols for data transmission/reception when there are scheduling restrictions.</w:t>
      </w:r>
    </w:p>
    <w:p w14:paraId="6707213A" w14:textId="3280BB27" w:rsidR="00E46C66" w:rsidRDefault="00E46C66" w:rsidP="00E46C66">
      <w:pPr>
        <w:jc w:val="both"/>
        <w:rPr>
          <w:b/>
          <w:bCs/>
          <w:i/>
          <w:iCs/>
          <w:lang w:val="en-US"/>
        </w:rPr>
      </w:pPr>
      <w:r w:rsidRPr="006138DA">
        <w:rPr>
          <w:b/>
          <w:bCs/>
          <w:i/>
          <w:iCs/>
          <w:lang w:val="en-US"/>
        </w:rPr>
        <w:t xml:space="preserve">Proposal </w:t>
      </w:r>
      <w:r w:rsidR="005432D2">
        <w:rPr>
          <w:b/>
          <w:bCs/>
          <w:i/>
          <w:iCs/>
          <w:lang w:val="en-US"/>
        </w:rPr>
        <w:t>3</w:t>
      </w:r>
      <w:r w:rsidRPr="006138DA">
        <w:rPr>
          <w:b/>
          <w:bCs/>
          <w:i/>
          <w:iCs/>
          <w:lang w:val="en-US"/>
        </w:rPr>
        <w:t>:</w:t>
      </w:r>
      <w:r>
        <w:rPr>
          <w:b/>
          <w:bCs/>
          <w:i/>
          <w:iCs/>
          <w:lang w:val="en-US"/>
        </w:rPr>
        <w:t xml:space="preserve"> RAN4 does not consider enabling data transmission/reception on L1-RS symbols</w:t>
      </w:r>
      <w:r w:rsidR="00702BE3">
        <w:rPr>
          <w:b/>
          <w:bCs/>
          <w:i/>
          <w:iCs/>
          <w:lang w:val="en-US"/>
        </w:rPr>
        <w:t xml:space="preserve"> </w:t>
      </w:r>
      <w:r>
        <w:rPr>
          <w:b/>
          <w:bCs/>
          <w:i/>
          <w:iCs/>
          <w:lang w:val="en-US"/>
        </w:rPr>
        <w:t>that need to be used for L1 measurements if there is scheduling restriction.</w:t>
      </w:r>
    </w:p>
    <w:p w14:paraId="1792AD4D" w14:textId="496D845F" w:rsidR="00E46C66" w:rsidRDefault="00E46C66" w:rsidP="00E46C66">
      <w:pPr>
        <w:spacing w:before="240"/>
        <w:jc w:val="both"/>
        <w:rPr>
          <w:lang w:val="en-US"/>
        </w:rPr>
      </w:pPr>
    </w:p>
    <w:p w14:paraId="5E9EAFCB" w14:textId="37F06266" w:rsidR="007E505C" w:rsidRDefault="00C3465A" w:rsidP="00E46C66">
      <w:pPr>
        <w:spacing w:before="240"/>
        <w:jc w:val="both"/>
        <w:rPr>
          <w:lang w:val="en-US"/>
        </w:rPr>
      </w:pPr>
      <w:r>
        <w:rPr>
          <w:lang w:val="en-US"/>
        </w:rPr>
        <w:lastRenderedPageBreak/>
        <w:t>L1 measurement for LTM within gap is sharing the gap for L3 measurements. When a gap occasion is skipped, the L1 measurements for LTM may also be impacted. Moreover, only Type 1 measurement gap is support for LTM. Thus, it would be no problem to support L1 measurements</w:t>
      </w:r>
      <w:r w:rsidR="00D266C2">
        <w:rPr>
          <w:lang w:val="en-US"/>
        </w:rPr>
        <w:t xml:space="preserve"> for LTM within gaps.</w:t>
      </w:r>
    </w:p>
    <w:p w14:paraId="1BFBAC30" w14:textId="150EE55A" w:rsidR="00D266C2" w:rsidRDefault="00D266C2" w:rsidP="00E46C66">
      <w:pPr>
        <w:spacing w:before="240"/>
        <w:jc w:val="both"/>
        <w:rPr>
          <w:lang w:val="en-US"/>
        </w:rPr>
      </w:pPr>
      <w:r>
        <w:rPr>
          <w:rFonts w:hint="eastAsia"/>
          <w:lang w:val="en-US"/>
        </w:rPr>
        <w:t>A</w:t>
      </w:r>
      <w:r>
        <w:rPr>
          <w:lang w:val="en-US"/>
        </w:rPr>
        <w:t>s for L1 measurements for LTM outside gaps, it does not need to be considered similar to L3 measurements outside gaps and L1 measurements for serving cells.</w:t>
      </w:r>
    </w:p>
    <w:p w14:paraId="032189F5" w14:textId="4BB84947" w:rsidR="00D266C2" w:rsidRDefault="00D266C2" w:rsidP="00D266C2">
      <w:pPr>
        <w:jc w:val="both"/>
        <w:rPr>
          <w:b/>
          <w:bCs/>
          <w:i/>
          <w:iCs/>
          <w:lang w:val="en-US"/>
        </w:rPr>
      </w:pPr>
      <w:r w:rsidRPr="006138DA">
        <w:rPr>
          <w:b/>
          <w:bCs/>
          <w:i/>
          <w:iCs/>
          <w:lang w:val="en-US"/>
        </w:rPr>
        <w:t xml:space="preserve">Proposal </w:t>
      </w:r>
      <w:r w:rsidR="007F230F">
        <w:rPr>
          <w:b/>
          <w:bCs/>
          <w:i/>
          <w:iCs/>
          <w:lang w:val="en-US"/>
        </w:rPr>
        <w:t>4</w:t>
      </w:r>
      <w:r w:rsidRPr="006138DA">
        <w:rPr>
          <w:b/>
          <w:bCs/>
          <w:i/>
          <w:iCs/>
          <w:lang w:val="en-US"/>
        </w:rPr>
        <w:t>:</w:t>
      </w:r>
      <w:r>
        <w:rPr>
          <w:b/>
          <w:bCs/>
          <w:i/>
          <w:iCs/>
          <w:lang w:val="en-US"/>
        </w:rPr>
        <w:t xml:space="preserve"> Only L1 measurements for LTM within gaps are supported for gap skipping.</w:t>
      </w:r>
    </w:p>
    <w:p w14:paraId="3913917B" w14:textId="77777777" w:rsidR="007E505C" w:rsidRPr="00090B56" w:rsidRDefault="007E505C" w:rsidP="00E46C66">
      <w:pPr>
        <w:spacing w:before="240"/>
        <w:jc w:val="both"/>
        <w:rPr>
          <w:lang w:val="en-US"/>
        </w:rPr>
      </w:pPr>
    </w:p>
    <w:p w14:paraId="5F2AB69E" w14:textId="117CF8EA"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Impact to requirements</w:t>
      </w:r>
    </w:p>
    <w:p w14:paraId="544BC075" w14:textId="1804407C" w:rsidR="006A4747" w:rsidRPr="005308B3" w:rsidRDefault="005308B3" w:rsidP="00EF3318">
      <w:pPr>
        <w:spacing w:before="240"/>
        <w:jc w:val="both"/>
        <w:rPr>
          <w:lang w:val="en-US"/>
        </w:rPr>
      </w:pPr>
      <w:r>
        <w:rPr>
          <w:lang w:val="en-US"/>
        </w:rPr>
        <w:t>There were extensive discussions on the impact to requirements due to gap skipping and how the requirements are to be specified. The following issues were captured</w:t>
      </w:r>
      <w:r w:rsidR="002C7ACD">
        <w:rPr>
          <w:lang w:val="en-US"/>
        </w:rPr>
        <w:t>.</w:t>
      </w:r>
    </w:p>
    <w:tbl>
      <w:tblPr>
        <w:tblStyle w:val="TableGrid"/>
        <w:tblW w:w="0" w:type="auto"/>
        <w:tblInd w:w="0" w:type="dxa"/>
        <w:tblLook w:val="04A0" w:firstRow="1" w:lastRow="0" w:firstColumn="1" w:lastColumn="0" w:noHBand="0" w:noVBand="1"/>
      </w:tblPr>
      <w:tblGrid>
        <w:gridCol w:w="9630"/>
      </w:tblGrid>
      <w:tr w:rsidR="006A4747" w14:paraId="23F80E55" w14:textId="77777777" w:rsidTr="006A4747">
        <w:tc>
          <w:tcPr>
            <w:tcW w:w="9630" w:type="dxa"/>
          </w:tcPr>
          <w:p w14:paraId="7E4A993C" w14:textId="77777777" w:rsidR="006A4747" w:rsidRPr="006A4747" w:rsidRDefault="006A4747" w:rsidP="006A4747">
            <w:pPr>
              <w:pStyle w:val="Heading2"/>
              <w:numPr>
                <w:ilvl w:val="0"/>
                <w:numId w:val="0"/>
              </w:numPr>
              <w:outlineLvl w:val="1"/>
              <w:rPr>
                <w:sz w:val="22"/>
                <w:szCs w:val="15"/>
              </w:rPr>
            </w:pPr>
            <w:r w:rsidRPr="006A4747">
              <w:rPr>
                <w:sz w:val="22"/>
                <w:szCs w:val="15"/>
              </w:rPr>
              <w:t>Issue 3-1: How to capture impact of measurement skipping</w:t>
            </w:r>
          </w:p>
          <w:p w14:paraId="1F1840C7" w14:textId="77777777" w:rsidR="00E96CE4" w:rsidRDefault="00E96CE4" w:rsidP="00E96CE4">
            <w:pPr>
              <w:rPr>
                <w:b/>
                <w:lang w:eastAsia="zh-CN"/>
              </w:rPr>
            </w:pPr>
            <w:r w:rsidRPr="00251EC0">
              <w:rPr>
                <w:b/>
                <w:lang w:eastAsia="zh-CN"/>
              </w:rPr>
              <w:t>&lt;</w:t>
            </w:r>
            <w:r>
              <w:rPr>
                <w:b/>
                <w:lang w:eastAsia="zh-CN"/>
              </w:rPr>
              <w:t>Agreement</w:t>
            </w:r>
            <w:r w:rsidRPr="00251EC0">
              <w:rPr>
                <w:b/>
                <w:lang w:eastAsia="zh-CN"/>
              </w:rPr>
              <w:t xml:space="preserve">&gt;: </w:t>
            </w:r>
          </w:p>
          <w:p w14:paraId="0079D8A8" w14:textId="77777777" w:rsidR="00E96CE4" w:rsidRPr="00FB2826" w:rsidRDefault="00E96CE4" w:rsidP="007A5C54">
            <w:pPr>
              <w:pStyle w:val="ListParagraph"/>
              <w:numPr>
                <w:ilvl w:val="0"/>
                <w:numId w:val="31"/>
              </w:numPr>
              <w:overflowPunct w:val="0"/>
              <w:autoSpaceDE w:val="0"/>
              <w:autoSpaceDN w:val="0"/>
              <w:adjustRightInd w:val="0"/>
              <w:spacing w:after="180"/>
              <w:textAlignment w:val="baseline"/>
              <w:rPr>
                <w:lang w:eastAsia="zh-CN"/>
              </w:rPr>
            </w:pPr>
            <w:r w:rsidRPr="00FB2826">
              <w:rPr>
                <w:lang w:eastAsia="zh-CN"/>
              </w:rPr>
              <w:t>Reuse existing measurement accuracy requirements.</w:t>
            </w:r>
          </w:p>
          <w:p w14:paraId="5D7947A6" w14:textId="77777777" w:rsidR="00E96CE4" w:rsidRPr="00FB2826" w:rsidRDefault="00E96CE4" w:rsidP="007A5C54">
            <w:pPr>
              <w:pStyle w:val="ListParagraph"/>
              <w:numPr>
                <w:ilvl w:val="0"/>
                <w:numId w:val="31"/>
              </w:numPr>
              <w:overflowPunct w:val="0"/>
              <w:autoSpaceDE w:val="0"/>
              <w:autoSpaceDN w:val="0"/>
              <w:adjustRightInd w:val="0"/>
              <w:spacing w:after="180"/>
              <w:textAlignment w:val="baseline"/>
              <w:rPr>
                <w:lang w:eastAsia="zh-CN"/>
              </w:rPr>
            </w:pPr>
            <w:r w:rsidRPr="00FB2826">
              <w:rPr>
                <w:lang w:eastAsia="zh-CN"/>
              </w:rPr>
              <w:t>RAN4 shall keep the number of samples for a frequency layer for L3 measurements unimpacted due to gap skipping</w:t>
            </w:r>
          </w:p>
          <w:p w14:paraId="10BE8200" w14:textId="77777777" w:rsidR="00E96CE4" w:rsidRPr="00FB2826" w:rsidRDefault="00E96CE4" w:rsidP="007A5C54">
            <w:pPr>
              <w:pStyle w:val="ListParagraph"/>
              <w:numPr>
                <w:ilvl w:val="1"/>
                <w:numId w:val="31"/>
              </w:numPr>
              <w:overflowPunct w:val="0"/>
              <w:autoSpaceDE w:val="0"/>
              <w:autoSpaceDN w:val="0"/>
              <w:adjustRightInd w:val="0"/>
              <w:spacing w:after="180"/>
              <w:textAlignment w:val="baseline"/>
              <w:rPr>
                <w:lang w:eastAsia="zh-CN"/>
              </w:rPr>
            </w:pPr>
            <w:r w:rsidRPr="00FB2826">
              <w:rPr>
                <w:lang w:eastAsia="zh-CN"/>
              </w:rPr>
              <w:t>For the delay requirements, FFS whether and how to extend the delay</w:t>
            </w:r>
          </w:p>
          <w:p w14:paraId="778DFF02" w14:textId="77777777" w:rsidR="00E96CE4" w:rsidRPr="00891951" w:rsidRDefault="00E96CE4" w:rsidP="00E96CE4">
            <w:pPr>
              <w:rPr>
                <w:b/>
                <w:lang w:eastAsia="zh-CN"/>
              </w:rPr>
            </w:pPr>
            <w:r w:rsidRPr="00891951">
              <w:rPr>
                <w:b/>
                <w:lang w:eastAsia="zh-CN"/>
              </w:rPr>
              <w:t xml:space="preserve">&lt;Way forward&gt;: </w:t>
            </w:r>
          </w:p>
          <w:p w14:paraId="1D7CD4BB" w14:textId="77777777" w:rsidR="00E96CE4" w:rsidRDefault="00E96CE4" w:rsidP="00E96CE4">
            <w:pPr>
              <w:ind w:left="360"/>
              <w:rPr>
                <w:lang w:eastAsia="zh-CN"/>
              </w:rPr>
            </w:pPr>
            <w:r>
              <w:rPr>
                <w:lang w:eastAsia="zh-CN"/>
              </w:rPr>
              <w:t>Proposals related to measurement delay requirements:</w:t>
            </w:r>
          </w:p>
          <w:p w14:paraId="58F9DE14" w14:textId="77777777" w:rsidR="00E96CE4" w:rsidRDefault="00E96CE4"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Option 1: Proposals without distinction of XR and legacy requirements</w:t>
            </w:r>
          </w:p>
          <w:p w14:paraId="04C97E6F"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Option 1a: As minimum requirements, cell detection, index reading, and measurement period is extended.</w:t>
            </w:r>
          </w:p>
          <w:p w14:paraId="410421A5"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Option 1b: as minimum requirements, measurement period is extended by number of occasions which are cancelled due to XR traffic.</w:t>
            </w:r>
          </w:p>
          <w:p w14:paraId="568B8F0E"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 xml:space="preserve">Option 1c: extend the L3 requirements with MGs such as cell identification and measurements </w:t>
            </w:r>
            <w:proofErr w:type="gramStart"/>
            <w:r>
              <w:rPr>
                <w:lang w:eastAsia="zh-CN"/>
              </w:rPr>
              <w:t>delays</w:t>
            </w:r>
            <w:proofErr w:type="gramEnd"/>
            <w:r>
              <w:rPr>
                <w:lang w:eastAsia="zh-CN"/>
              </w:rPr>
              <w:t xml:space="preserve"> when one or more MGs are deactivated by the network.</w:t>
            </w:r>
          </w:p>
          <w:p w14:paraId="42FBFD4D"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 xml:space="preserve">Option 1d: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58315E6B" w14:textId="77777777" w:rsidR="00E96CE4" w:rsidRDefault="00E96CE4"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Option 2: Proposals with distinction of conditions where measurement impact is not needed</w:t>
            </w:r>
          </w:p>
          <w:p w14:paraId="79001AD7"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 xml:space="preserve">Option 2a: </w:t>
            </w:r>
          </w:p>
          <w:p w14:paraId="1412A07F" w14:textId="77777777" w:rsidR="00E96CE4" w:rsidRDefault="00E96CE4" w:rsidP="007A5C54">
            <w:pPr>
              <w:pStyle w:val="ListParagraph"/>
              <w:numPr>
                <w:ilvl w:val="3"/>
                <w:numId w:val="31"/>
              </w:numPr>
              <w:overflowPunct w:val="0"/>
              <w:autoSpaceDE w:val="0"/>
              <w:autoSpaceDN w:val="0"/>
              <w:adjustRightInd w:val="0"/>
              <w:spacing w:after="180"/>
              <w:textAlignment w:val="baseline"/>
              <w:rPr>
                <w:lang w:eastAsia="zh-CN"/>
              </w:rPr>
            </w:pPr>
            <w:r>
              <w:rPr>
                <w:lang w:eastAsia="zh-CN"/>
              </w:rPr>
              <w:t>For the cases where measurement impact is needed</w:t>
            </w:r>
          </w:p>
          <w:p w14:paraId="29A3DB50" w14:textId="77777777" w:rsidR="00E96CE4" w:rsidRDefault="00E96CE4" w:rsidP="007A5C54">
            <w:pPr>
              <w:pStyle w:val="ListParagraph"/>
              <w:numPr>
                <w:ilvl w:val="4"/>
                <w:numId w:val="31"/>
              </w:numPr>
              <w:overflowPunct w:val="0"/>
              <w:autoSpaceDE w:val="0"/>
              <w:autoSpaceDN w:val="0"/>
              <w:adjustRightInd w:val="0"/>
              <w:spacing w:after="180"/>
              <w:textAlignment w:val="baseline"/>
              <w:rPr>
                <w:lang w:eastAsia="zh-CN"/>
              </w:rPr>
            </w:pPr>
            <w:r>
              <w:rPr>
                <w:lang w:eastAsia="zh-CN"/>
              </w:rPr>
              <w:t>As minimum requirements, cell detection, index reading, and measurement period for NR cells is extended.</w:t>
            </w:r>
          </w:p>
          <w:p w14:paraId="0E21683A" w14:textId="77777777" w:rsidR="00E96CE4" w:rsidRDefault="00E96CE4" w:rsidP="007A5C54">
            <w:pPr>
              <w:pStyle w:val="ListParagraph"/>
              <w:numPr>
                <w:ilvl w:val="5"/>
                <w:numId w:val="31"/>
              </w:numPr>
              <w:overflowPunct w:val="0"/>
              <w:autoSpaceDE w:val="0"/>
              <w:autoSpaceDN w:val="0"/>
              <w:adjustRightInd w:val="0"/>
              <w:spacing w:after="180"/>
              <w:textAlignment w:val="baseline"/>
              <w:rPr>
                <w:lang w:eastAsia="zh-CN"/>
              </w:rPr>
            </w:pPr>
            <w:r>
              <w:rPr>
                <w:rFonts w:eastAsiaTheme="minorEastAsia"/>
                <w:lang w:eastAsia="zh-CN"/>
              </w:rPr>
              <w:t>FFS how to extend.</w:t>
            </w:r>
            <w:r>
              <w:rPr>
                <w:rFonts w:eastAsiaTheme="minorEastAsia"/>
                <w:lang w:eastAsia="zh-CN"/>
              </w:rPr>
              <w:tab/>
            </w:r>
          </w:p>
          <w:p w14:paraId="32A83C95" w14:textId="77777777" w:rsidR="00E96CE4" w:rsidRDefault="00E96CE4" w:rsidP="007A5C54">
            <w:pPr>
              <w:pStyle w:val="ListParagraph"/>
              <w:numPr>
                <w:ilvl w:val="3"/>
                <w:numId w:val="31"/>
              </w:numPr>
              <w:overflowPunct w:val="0"/>
              <w:autoSpaceDE w:val="0"/>
              <w:autoSpaceDN w:val="0"/>
              <w:adjustRightInd w:val="0"/>
              <w:spacing w:after="180"/>
              <w:textAlignment w:val="baseline"/>
              <w:rPr>
                <w:lang w:eastAsia="zh-CN"/>
              </w:rPr>
            </w:pPr>
            <w:r>
              <w:rPr>
                <w:lang w:eastAsia="zh-CN"/>
              </w:rPr>
              <w:t>For the cases where measurement impact is not needed</w:t>
            </w:r>
          </w:p>
          <w:p w14:paraId="7B28ECDA" w14:textId="77777777" w:rsidR="00E96CE4" w:rsidRDefault="00E96CE4" w:rsidP="007A5C54">
            <w:pPr>
              <w:pStyle w:val="ListParagraph"/>
              <w:numPr>
                <w:ilvl w:val="4"/>
                <w:numId w:val="31"/>
              </w:numPr>
              <w:overflowPunct w:val="0"/>
              <w:autoSpaceDE w:val="0"/>
              <w:autoSpaceDN w:val="0"/>
              <w:adjustRightInd w:val="0"/>
              <w:spacing w:after="180"/>
              <w:textAlignment w:val="baseline"/>
              <w:rPr>
                <w:lang w:eastAsia="zh-CN"/>
              </w:rPr>
            </w:pPr>
            <w:r>
              <w:rPr>
                <w:lang w:eastAsia="zh-CN"/>
              </w:rPr>
              <w:lastRenderedPageBreak/>
              <w:t>FFS the feasible conditions and necessary UE assistance information</w:t>
            </w:r>
            <w:r>
              <w:rPr>
                <w:rFonts w:ascii="宋体" w:hAnsi="宋体" w:cs="宋体"/>
                <w:lang w:eastAsia="zh-CN"/>
              </w:rPr>
              <w:t>.</w:t>
            </w:r>
            <w:r>
              <w:rPr>
                <w:lang w:eastAsia="zh-CN"/>
              </w:rPr>
              <w:t xml:space="preserve"> </w:t>
            </w:r>
          </w:p>
          <w:p w14:paraId="6C136765" w14:textId="77777777" w:rsidR="00E96CE4" w:rsidRDefault="00E96CE4" w:rsidP="007A5C54">
            <w:pPr>
              <w:pStyle w:val="ListParagraph"/>
              <w:numPr>
                <w:ilvl w:val="2"/>
                <w:numId w:val="31"/>
              </w:numPr>
              <w:overflowPunct w:val="0"/>
              <w:autoSpaceDE w:val="0"/>
              <w:autoSpaceDN w:val="0"/>
              <w:adjustRightInd w:val="0"/>
              <w:spacing w:after="180"/>
              <w:textAlignment w:val="baseline"/>
              <w:rPr>
                <w:lang w:eastAsia="zh-CN"/>
              </w:rPr>
            </w:pPr>
            <w:r>
              <w:rPr>
                <w:lang w:eastAsia="zh-CN"/>
              </w:rPr>
              <w:t xml:space="preserve">Option 2b: </w:t>
            </w:r>
          </w:p>
          <w:p w14:paraId="3F7285CD" w14:textId="77777777" w:rsidR="00E96CE4" w:rsidRDefault="00E96CE4" w:rsidP="007A5C54">
            <w:pPr>
              <w:pStyle w:val="ListParagraph"/>
              <w:numPr>
                <w:ilvl w:val="3"/>
                <w:numId w:val="31"/>
              </w:numPr>
              <w:overflowPunct w:val="0"/>
              <w:autoSpaceDE w:val="0"/>
              <w:autoSpaceDN w:val="0"/>
              <w:adjustRightInd w:val="0"/>
              <w:spacing w:after="180"/>
              <w:textAlignment w:val="baseline"/>
              <w:rPr>
                <w:lang w:eastAsia="zh-CN"/>
              </w:rPr>
            </w:pPr>
            <w:r>
              <w:rPr>
                <w:lang w:eastAsia="zh-CN"/>
              </w:rPr>
              <w:t>Apply legacy measurement delay and accuracy requirements for the following condition:</w:t>
            </w:r>
          </w:p>
          <w:p w14:paraId="2783E9E8" w14:textId="77777777" w:rsidR="00E96CE4" w:rsidRDefault="00E96CE4" w:rsidP="007A5C54">
            <w:pPr>
              <w:pStyle w:val="ListParagraph"/>
              <w:numPr>
                <w:ilvl w:val="4"/>
                <w:numId w:val="31"/>
              </w:numPr>
              <w:overflowPunct w:val="0"/>
              <w:autoSpaceDE w:val="0"/>
              <w:autoSpaceDN w:val="0"/>
              <w:adjustRightInd w:val="0"/>
              <w:spacing w:after="180"/>
              <w:textAlignment w:val="baseline"/>
              <w:rPr>
                <w:lang w:eastAsia="zh-CN"/>
              </w:rPr>
            </w:pPr>
            <w:r>
              <w:rPr>
                <w:lang w:eastAsia="zh-CN"/>
              </w:rPr>
              <w:t>the skipped measurement occasion(s) indicated by network is the unused measurement occasion reported by UAI</w:t>
            </w:r>
          </w:p>
          <w:p w14:paraId="546AE5A0" w14:textId="0C80D12A" w:rsidR="006A4747" w:rsidRPr="00E96CE4" w:rsidRDefault="00E96CE4" w:rsidP="007A5C54">
            <w:pPr>
              <w:pStyle w:val="ListParagraph"/>
              <w:numPr>
                <w:ilvl w:val="3"/>
                <w:numId w:val="31"/>
              </w:numPr>
              <w:overflowPunct w:val="0"/>
              <w:autoSpaceDE w:val="0"/>
              <w:autoSpaceDN w:val="0"/>
              <w:adjustRightInd w:val="0"/>
              <w:spacing w:after="180"/>
              <w:textAlignment w:val="baseline"/>
              <w:rPr>
                <w:lang w:eastAsia="zh-CN"/>
              </w:rPr>
            </w:pPr>
            <w:r>
              <w:rPr>
                <w:lang w:eastAsia="zh-CN"/>
              </w:rPr>
              <w:t xml:space="preserve">Otherwise, extend measurement delay while keep legacy accuracy requirements unchanged </w:t>
            </w:r>
            <w:r w:rsidR="006A4747" w:rsidRPr="00E96CE4">
              <w:rPr>
                <w:lang w:eastAsia="zh-CN"/>
              </w:rPr>
              <w:t xml:space="preserve"> </w:t>
            </w:r>
          </w:p>
        </w:tc>
      </w:tr>
    </w:tbl>
    <w:p w14:paraId="06B28BC3" w14:textId="77777777" w:rsidR="00D600CB" w:rsidRDefault="002C7ACD" w:rsidP="00EF3318">
      <w:pPr>
        <w:spacing w:before="240"/>
        <w:jc w:val="both"/>
      </w:pPr>
      <w:r w:rsidRPr="002C7ACD">
        <w:rPr>
          <w:rFonts w:hint="eastAsia"/>
          <w:lang w:val="en-US"/>
        </w:rPr>
        <w:lastRenderedPageBreak/>
        <w:t>T</w:t>
      </w:r>
      <w:r w:rsidRPr="002C7ACD">
        <w:rPr>
          <w:lang w:val="en-US"/>
        </w:rPr>
        <w:t>he most important part</w:t>
      </w:r>
      <w:r>
        <w:rPr>
          <w:lang w:val="en-US"/>
        </w:rPr>
        <w:t xml:space="preserve"> is whether both the cases are supported, i.e., </w:t>
      </w:r>
      <w:r w:rsidRPr="00251EC0">
        <w:t xml:space="preserve">measurement impact is </w:t>
      </w:r>
      <w:r>
        <w:t>expected and</w:t>
      </w:r>
      <w:r w:rsidRPr="00251EC0">
        <w:t xml:space="preserve"> measurement impact is not </w:t>
      </w:r>
      <w:r>
        <w:t>expected due to gap skipping.</w:t>
      </w:r>
    </w:p>
    <w:p w14:paraId="78FD719C" w14:textId="77777777" w:rsidR="00D600CB" w:rsidRDefault="00D600CB" w:rsidP="00EF3318">
      <w:pPr>
        <w:spacing w:before="240"/>
        <w:jc w:val="both"/>
      </w:pPr>
    </w:p>
    <w:p w14:paraId="5398DF43" w14:textId="00DF1551" w:rsidR="006A4747" w:rsidRPr="002C7ACD" w:rsidRDefault="00D600CB" w:rsidP="00EF3318">
      <w:pPr>
        <w:spacing w:before="240"/>
        <w:jc w:val="both"/>
        <w:rPr>
          <w:lang w:val="en-US"/>
        </w:rPr>
      </w:pPr>
      <w:r w:rsidRPr="00FB2F7E">
        <w:rPr>
          <w:b/>
          <w:bCs/>
          <w:u w:val="single"/>
          <w:lang w:val="en-US"/>
        </w:rPr>
        <w:t>L3 measurements</w:t>
      </w:r>
      <w:r>
        <w:rPr>
          <w:b/>
          <w:bCs/>
          <w:u w:val="single"/>
          <w:lang w:val="en-US"/>
        </w:rPr>
        <w:t xml:space="preserve"> within gaps</w:t>
      </w:r>
      <w:r w:rsidR="002C7ACD" w:rsidRPr="002C7ACD">
        <w:rPr>
          <w:lang w:val="en-US"/>
        </w:rPr>
        <w:t xml:space="preserve"> </w:t>
      </w:r>
    </w:p>
    <w:p w14:paraId="087B79D3" w14:textId="258F5277" w:rsidR="00637E4C" w:rsidRPr="000718BA" w:rsidRDefault="00637E4C" w:rsidP="00637E4C">
      <w:pPr>
        <w:spacing w:before="240"/>
        <w:jc w:val="both"/>
      </w:pPr>
      <w:r>
        <w:t>For the example of measurement configuration depicted in Fig 1, measurement gap is configured together with one inter-frequency layer.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1 for the frequency layer. The UE needs all of the measurement gaps to meet the requirements. </w:t>
      </w:r>
    </w:p>
    <w:p w14:paraId="7220EF5B" w14:textId="236C0D5A" w:rsidR="005B6CB4" w:rsidRDefault="005B6CB4" w:rsidP="00EF3318">
      <w:pPr>
        <w:spacing w:before="240"/>
        <w:jc w:val="both"/>
        <w:rPr>
          <w:b/>
          <w:bCs/>
          <w:u w:val="single"/>
          <w:lang w:val="en-US"/>
        </w:rPr>
      </w:pPr>
      <w:r w:rsidRPr="005B6CB4">
        <w:rPr>
          <w:noProof/>
        </w:rPr>
        <w:drawing>
          <wp:inline distT="0" distB="0" distL="0" distR="0" wp14:anchorId="6683C676" wp14:editId="03669FCE">
            <wp:extent cx="6121400" cy="582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582930"/>
                    </a:xfrm>
                    <a:prstGeom prst="rect">
                      <a:avLst/>
                    </a:prstGeom>
                    <a:noFill/>
                    <a:ln>
                      <a:noFill/>
                    </a:ln>
                  </pic:spPr>
                </pic:pic>
              </a:graphicData>
            </a:graphic>
          </wp:inline>
        </w:drawing>
      </w:r>
    </w:p>
    <w:p w14:paraId="58AA202F" w14:textId="5142787A" w:rsidR="00637E4C" w:rsidRDefault="00637E4C" w:rsidP="00637E4C">
      <w:pPr>
        <w:spacing w:before="240"/>
        <w:jc w:val="center"/>
      </w:pPr>
      <w:r>
        <w:rPr>
          <w:rFonts w:hint="eastAsia"/>
        </w:rPr>
        <w:t>F</w:t>
      </w:r>
      <w:r>
        <w:t>ig 1. Configuration of measurements</w:t>
      </w:r>
      <w:r w:rsidR="00823EA6">
        <w:t xml:space="preserve"> on one inter-frequency layer</w:t>
      </w:r>
      <w:r>
        <w:t xml:space="preserve"> with gaps</w:t>
      </w:r>
    </w:p>
    <w:p w14:paraId="657031B8" w14:textId="1A90988F" w:rsidR="005B6CB4" w:rsidRPr="00637E4C" w:rsidRDefault="00637E4C" w:rsidP="00EF3318">
      <w:pPr>
        <w:spacing w:before="240"/>
        <w:jc w:val="both"/>
        <w:rPr>
          <w:lang w:val="en-US"/>
        </w:rPr>
      </w:pPr>
      <w:r w:rsidRPr="00637E4C">
        <w:rPr>
          <w:lang w:val="en-US"/>
        </w:rPr>
        <w:t>In this case,</w:t>
      </w:r>
      <w:r>
        <w:rPr>
          <w:lang w:val="en-US"/>
        </w:rPr>
        <w:t xml:space="preserve"> when some of the gaps are used for data scheduling</w:t>
      </w:r>
      <w:r w:rsidR="00B32C33">
        <w:rPr>
          <w:lang w:val="en-US"/>
        </w:rPr>
        <w:t xml:space="preserve"> the UE cannot meeting existing measurement requirements.</w:t>
      </w:r>
      <w:r w:rsidR="008D3C85">
        <w:rPr>
          <w:lang w:val="en-US"/>
        </w:rPr>
        <w:t xml:space="preserve"> UE needs additional gap occasions to get enough samples to meet the </w:t>
      </w:r>
      <w:r w:rsidR="00305C10">
        <w:rPr>
          <w:lang w:val="en-US"/>
        </w:rPr>
        <w:t>accuracy requirements.</w:t>
      </w:r>
      <w:r w:rsidR="008D3C85">
        <w:rPr>
          <w:lang w:val="en-US"/>
        </w:rPr>
        <w:t xml:space="preserve"> </w:t>
      </w:r>
      <w:r w:rsidR="00305C10">
        <w:rPr>
          <w:lang w:val="en-US"/>
        </w:rPr>
        <w:t xml:space="preserve">Since this is a very simple case, measurement delay can just be extended by number of skipped gap occasions. </w:t>
      </w:r>
    </w:p>
    <w:p w14:paraId="33F61BE7" w14:textId="39166871" w:rsidR="005B6CB4" w:rsidRPr="000718BA" w:rsidRDefault="005B6CB4" w:rsidP="005B6CB4">
      <w:pPr>
        <w:spacing w:before="240"/>
        <w:jc w:val="both"/>
      </w:pPr>
      <w:r>
        <w:t xml:space="preserve">For the example of measurement configuration depicted in Fig </w:t>
      </w:r>
      <w:r w:rsidR="00823EA6">
        <w:t>2</w:t>
      </w:r>
      <w:r>
        <w:t>, measurement gap is configured together with three inter-frequency layers where different SMTC periodicity is used.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frequency layers. </w:t>
      </w:r>
    </w:p>
    <w:p w14:paraId="03993EAB" w14:textId="77777777" w:rsidR="005B6CB4" w:rsidRDefault="005B6CB4" w:rsidP="005B6CB4">
      <w:pPr>
        <w:spacing w:before="240"/>
        <w:jc w:val="both"/>
      </w:pPr>
      <w:r w:rsidRPr="002A42F8">
        <w:rPr>
          <w:noProof/>
        </w:rPr>
        <w:drawing>
          <wp:inline distT="0" distB="0" distL="0" distR="0" wp14:anchorId="2D27577E" wp14:editId="5954453A">
            <wp:extent cx="6121400" cy="11480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148080"/>
                    </a:xfrm>
                    <a:prstGeom prst="rect">
                      <a:avLst/>
                    </a:prstGeom>
                  </pic:spPr>
                </pic:pic>
              </a:graphicData>
            </a:graphic>
          </wp:inline>
        </w:drawing>
      </w:r>
    </w:p>
    <w:p w14:paraId="2905E01E" w14:textId="30E880FD" w:rsidR="005B6CB4" w:rsidRDefault="005B6CB4" w:rsidP="005B6CB4">
      <w:pPr>
        <w:spacing w:before="240"/>
        <w:jc w:val="center"/>
      </w:pPr>
      <w:r>
        <w:rPr>
          <w:rFonts w:hint="eastAsia"/>
        </w:rPr>
        <w:t>F</w:t>
      </w:r>
      <w:r>
        <w:t xml:space="preserve">ig </w:t>
      </w:r>
      <w:r w:rsidR="00823EA6">
        <w:t>2</w:t>
      </w:r>
      <w:r>
        <w:t>. Configuration of measurements</w:t>
      </w:r>
      <w:r w:rsidR="00823EA6">
        <w:t xml:space="preserve"> on multiple inter-frequency layers</w:t>
      </w:r>
      <w:r>
        <w:t xml:space="preserve"> with gaps</w:t>
      </w:r>
    </w:p>
    <w:p w14:paraId="6173A900" w14:textId="77777777" w:rsidR="005B6CB4" w:rsidRDefault="005B6CB4" w:rsidP="005B6CB4">
      <w:pPr>
        <w:spacing w:before="240"/>
        <w:jc w:val="both"/>
        <w:rPr>
          <w:lang w:val="en-US"/>
        </w:rPr>
      </w:pPr>
      <w:r>
        <w:rPr>
          <w:lang w:val="en-US"/>
        </w:rPr>
        <w:t xml:space="preserve">In this case, some of the gaps may not always be used to meet minimum measurement period requirements. The requirements are assumed that there are always 3 candidates of MOs to be measured within a gap. For MO#1 and MO#2, it is not the case. So, some of the gaps could be left unused as long as measurement period requirements are satisfied. </w:t>
      </w:r>
    </w:p>
    <w:p w14:paraId="108DFB7C" w14:textId="2C020A40" w:rsidR="00823EA6" w:rsidRPr="000718BA" w:rsidRDefault="00823EA6" w:rsidP="00823EA6">
      <w:pPr>
        <w:spacing w:before="240"/>
        <w:jc w:val="both"/>
      </w:pPr>
      <w:r>
        <w:rPr>
          <w:lang w:val="en-US"/>
        </w:rPr>
        <w:t xml:space="preserve">Suppose 2 samples are needed for one measurement period. one of the possible measurement implementations is depicted in Fig </w:t>
      </w:r>
      <w:r w:rsidR="00895C62">
        <w:rPr>
          <w:lang w:val="en-US"/>
        </w:rPr>
        <w:t>3</w:t>
      </w:r>
      <w:r>
        <w:rPr>
          <w:lang w:val="en-US"/>
        </w:rPr>
        <w:t xml:space="preserve">. Another possible measurement implementation is depicted in Fig </w:t>
      </w:r>
      <w:r w:rsidR="00895C62">
        <w:rPr>
          <w:lang w:val="en-US"/>
        </w:rPr>
        <w:t>4</w:t>
      </w:r>
      <w:r>
        <w:rPr>
          <w:lang w:val="en-US"/>
        </w:rPr>
        <w:t>.</w:t>
      </w:r>
    </w:p>
    <w:p w14:paraId="31F573ED" w14:textId="6D3AA0C9" w:rsidR="00823EA6" w:rsidRDefault="00823EA6" w:rsidP="00823EA6">
      <w:pPr>
        <w:spacing w:before="240"/>
        <w:jc w:val="center"/>
      </w:pPr>
      <w:r w:rsidRPr="002A42F8">
        <w:rPr>
          <w:noProof/>
        </w:rPr>
        <w:lastRenderedPageBreak/>
        <w:drawing>
          <wp:inline distT="0" distB="0" distL="0" distR="0" wp14:anchorId="1F1DFC53" wp14:editId="5C65C701">
            <wp:extent cx="6121400" cy="7816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781685"/>
                    </a:xfrm>
                    <a:prstGeom prst="rect">
                      <a:avLst/>
                    </a:prstGeom>
                  </pic:spPr>
                </pic:pic>
              </a:graphicData>
            </a:graphic>
          </wp:inline>
        </w:drawing>
      </w:r>
      <w:r>
        <w:rPr>
          <w:rFonts w:hint="eastAsia"/>
        </w:rPr>
        <w:t>F</w:t>
      </w:r>
      <w:r>
        <w:t xml:space="preserve">ig </w:t>
      </w:r>
      <w:r w:rsidR="00895C62">
        <w:t>3</w:t>
      </w:r>
      <w:r>
        <w:t>. Measurement implementation example 1</w:t>
      </w:r>
    </w:p>
    <w:p w14:paraId="306D278F" w14:textId="77777777" w:rsidR="00823EA6" w:rsidRDefault="00823EA6" w:rsidP="00823EA6">
      <w:pPr>
        <w:spacing w:before="240"/>
        <w:jc w:val="both"/>
        <w:rPr>
          <w:lang w:val="en-US"/>
        </w:rPr>
      </w:pPr>
      <w:r w:rsidRPr="002A42F8">
        <w:rPr>
          <w:noProof/>
        </w:rPr>
        <w:drawing>
          <wp:inline distT="0" distB="0" distL="0" distR="0" wp14:anchorId="47905CCF" wp14:editId="08455D2D">
            <wp:extent cx="6121400" cy="7816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781685"/>
                    </a:xfrm>
                    <a:prstGeom prst="rect">
                      <a:avLst/>
                    </a:prstGeom>
                  </pic:spPr>
                </pic:pic>
              </a:graphicData>
            </a:graphic>
          </wp:inline>
        </w:drawing>
      </w:r>
    </w:p>
    <w:p w14:paraId="66937855" w14:textId="49C6935F" w:rsidR="00823EA6" w:rsidRDefault="00823EA6" w:rsidP="00823EA6">
      <w:pPr>
        <w:spacing w:before="240"/>
        <w:jc w:val="center"/>
      </w:pPr>
      <w:r>
        <w:rPr>
          <w:rFonts w:hint="eastAsia"/>
        </w:rPr>
        <w:t>F</w:t>
      </w:r>
      <w:r>
        <w:t xml:space="preserve">ig </w:t>
      </w:r>
      <w:r w:rsidR="00895C62">
        <w:t>4</w:t>
      </w:r>
      <w:r>
        <w:t xml:space="preserve">. </w:t>
      </w:r>
      <w:r w:rsidRPr="000718BA">
        <w:t xml:space="preserve">Measurement implementation </w:t>
      </w:r>
      <w:r>
        <w:t>example</w:t>
      </w:r>
      <w:r w:rsidRPr="000718BA">
        <w:t xml:space="preserve"> </w:t>
      </w:r>
      <w:r>
        <w:t>2</w:t>
      </w:r>
    </w:p>
    <w:p w14:paraId="427C377C" w14:textId="52BF074D" w:rsidR="00823EA6" w:rsidRDefault="00823EA6" w:rsidP="00823EA6">
      <w:pPr>
        <w:spacing w:before="240"/>
        <w:jc w:val="both"/>
        <w:rPr>
          <w:lang w:val="en-US"/>
        </w:rPr>
      </w:pPr>
      <w:r>
        <w:rPr>
          <w:rFonts w:hint="eastAsia"/>
          <w:lang w:val="en-US"/>
        </w:rPr>
        <w:t>B</w:t>
      </w:r>
      <w:r>
        <w:rPr>
          <w:lang w:val="en-US"/>
        </w:rPr>
        <w:t xml:space="preserve">ased on above analysis, it is observed that some of the gaps may not be used for measurements and it is up to </w:t>
      </w:r>
      <w:r w:rsidR="00895C62">
        <w:rPr>
          <w:lang w:val="en-US"/>
        </w:rPr>
        <w:t xml:space="preserve">UE </w:t>
      </w:r>
      <w:r>
        <w:rPr>
          <w:lang w:val="en-US"/>
        </w:rPr>
        <w:t>implementation which gaps are not used for measurements.</w:t>
      </w:r>
    </w:p>
    <w:p w14:paraId="32696B63" w14:textId="0EA3454F" w:rsidR="00823EA6" w:rsidRDefault="00823EA6" w:rsidP="00823EA6">
      <w:pPr>
        <w:jc w:val="both"/>
        <w:rPr>
          <w:b/>
          <w:bCs/>
          <w:i/>
          <w:iCs/>
          <w:lang w:val="en-US"/>
        </w:rPr>
      </w:pPr>
      <w:r>
        <w:rPr>
          <w:b/>
          <w:bCs/>
          <w:i/>
          <w:iCs/>
          <w:lang w:val="en-US"/>
        </w:rPr>
        <w:t>Observation</w:t>
      </w:r>
      <w:r w:rsidRPr="006138DA">
        <w:rPr>
          <w:b/>
          <w:bCs/>
          <w:i/>
          <w:iCs/>
          <w:lang w:val="en-US"/>
        </w:rPr>
        <w:t xml:space="preserve"> </w:t>
      </w:r>
      <w:r w:rsidR="00404FFC">
        <w:rPr>
          <w:b/>
          <w:bCs/>
          <w:i/>
          <w:iCs/>
          <w:lang w:val="en-US"/>
        </w:rPr>
        <w:t>2</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1149788E" w14:textId="1D537FBA" w:rsidR="00823EA6" w:rsidRDefault="00823EA6" w:rsidP="00823EA6">
      <w:pPr>
        <w:jc w:val="both"/>
        <w:rPr>
          <w:b/>
          <w:bCs/>
          <w:i/>
          <w:iCs/>
          <w:lang w:val="en-US"/>
        </w:rPr>
      </w:pPr>
      <w:r>
        <w:rPr>
          <w:b/>
          <w:bCs/>
          <w:i/>
          <w:iCs/>
          <w:lang w:val="en-US"/>
        </w:rPr>
        <w:t>Observation</w:t>
      </w:r>
      <w:r w:rsidRPr="006138DA">
        <w:rPr>
          <w:b/>
          <w:bCs/>
          <w:i/>
          <w:iCs/>
          <w:lang w:val="en-US"/>
        </w:rPr>
        <w:t xml:space="preserve"> </w:t>
      </w:r>
      <w:r w:rsidR="00404FFC">
        <w:rPr>
          <w:b/>
          <w:bCs/>
          <w:i/>
          <w:iCs/>
          <w:lang w:val="en-US"/>
        </w:rPr>
        <w:t>3</w:t>
      </w:r>
      <w:r w:rsidRPr="006138DA">
        <w:rPr>
          <w:b/>
          <w:bCs/>
          <w:i/>
          <w:iCs/>
          <w:lang w:val="en-US"/>
        </w:rPr>
        <w:t>:</w:t>
      </w:r>
      <w:r>
        <w:rPr>
          <w:b/>
          <w:bCs/>
          <w:i/>
          <w:iCs/>
          <w:lang w:val="en-US"/>
        </w:rPr>
        <w:t xml:space="preserve"> It is up to UE implementation which gaps are not used for measurements under current measurement configuration.</w:t>
      </w:r>
    </w:p>
    <w:p w14:paraId="4AA28CEB" w14:textId="248A5FDB" w:rsidR="00823EA6" w:rsidRDefault="00823EA6" w:rsidP="00823EA6">
      <w:pPr>
        <w:spacing w:before="240"/>
        <w:jc w:val="both"/>
        <w:rPr>
          <w:lang w:val="en-US"/>
        </w:rPr>
      </w:pPr>
      <w:r>
        <w:rPr>
          <w:lang w:val="en-US"/>
        </w:rPr>
        <w:t xml:space="preserve">In the case as depicted in Fig </w:t>
      </w:r>
      <w:r w:rsidR="00895C62">
        <w:rPr>
          <w:lang w:val="en-US"/>
        </w:rPr>
        <w:t>2</w:t>
      </w:r>
      <w:r>
        <w:rPr>
          <w:lang w:val="en-US"/>
        </w:rPr>
        <w:t xml:space="preserve">, Fig </w:t>
      </w:r>
      <w:r w:rsidR="00895C62">
        <w:rPr>
          <w:lang w:val="en-US"/>
        </w:rPr>
        <w:t>3</w:t>
      </w:r>
      <w:r>
        <w:rPr>
          <w:lang w:val="en-US"/>
        </w:rPr>
        <w:t xml:space="preserve"> and Fig </w:t>
      </w:r>
      <w:r w:rsidR="00895C62">
        <w:rPr>
          <w:lang w:val="en-US"/>
        </w:rPr>
        <w:t>4</w:t>
      </w:r>
      <w:r>
        <w:rPr>
          <w:lang w:val="en-US"/>
        </w:rPr>
        <w:t xml:space="preserve">, the unused gaps are about 37.5% (9/24). It is significant gain if these gaps can be used for data transmission/reception. Since it is up to UE implementation which gaps are not used, the information can only be provided by UE. </w:t>
      </w:r>
      <w:r>
        <w:rPr>
          <w:rFonts w:hint="eastAsia"/>
          <w:lang w:val="en-US"/>
        </w:rPr>
        <w:t>T</w:t>
      </w:r>
      <w:r>
        <w:rPr>
          <w:lang w:val="en-US"/>
        </w:rPr>
        <w:t>herefore, there is obvious benefit if UE can provide assistance information about which gaps are not used for measurements.</w:t>
      </w:r>
    </w:p>
    <w:p w14:paraId="5904E916" w14:textId="1665FF3D" w:rsidR="00823EA6" w:rsidRDefault="00823EA6" w:rsidP="00823EA6">
      <w:pPr>
        <w:jc w:val="both"/>
        <w:rPr>
          <w:b/>
          <w:bCs/>
          <w:i/>
          <w:iCs/>
          <w:lang w:val="en-US"/>
        </w:rPr>
      </w:pPr>
      <w:r>
        <w:rPr>
          <w:b/>
          <w:bCs/>
          <w:i/>
          <w:iCs/>
          <w:lang w:val="en-US"/>
        </w:rPr>
        <w:t>Observation</w:t>
      </w:r>
      <w:r w:rsidRPr="006138DA">
        <w:rPr>
          <w:b/>
          <w:bCs/>
          <w:i/>
          <w:iCs/>
          <w:lang w:val="en-US"/>
        </w:rPr>
        <w:t xml:space="preserve"> </w:t>
      </w:r>
      <w:r w:rsidR="008371C9">
        <w:rPr>
          <w:b/>
          <w:bCs/>
          <w:i/>
          <w:iCs/>
          <w:lang w:val="en-US"/>
        </w:rPr>
        <w:t>4</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2C6EE967" w14:textId="77777777" w:rsidR="00823EA6" w:rsidRDefault="00823EA6" w:rsidP="00823EA6">
      <w:pPr>
        <w:jc w:val="both"/>
        <w:rPr>
          <w:lang w:val="en-US"/>
        </w:rPr>
      </w:pPr>
    </w:p>
    <w:p w14:paraId="35FCEA49" w14:textId="41DE48C0" w:rsidR="00823EA6" w:rsidRDefault="00823EA6" w:rsidP="00823EA6">
      <w:pPr>
        <w:jc w:val="both"/>
        <w:rPr>
          <w:lang w:val="en-US"/>
        </w:rPr>
      </w:pPr>
      <w:r w:rsidRPr="0073003A">
        <w:rPr>
          <w:lang w:val="en-US"/>
        </w:rPr>
        <w:t>Moreover, for some advanced UE, it may not use all the gaps during the measurement period specified by minimum requirements</w:t>
      </w:r>
      <w:r>
        <w:rPr>
          <w:lang w:val="en-US"/>
        </w:rPr>
        <w:t xml:space="preserve">. For example, measurement period is based on 8 samples for FR1 inter-frequency measurements. The advance UE may just use 5 of them. So, the UE either not to use some of the gaps or use all the gaps with shorter measurement period. If the former case, then the gaps not used for measurement can be reported to network to schedule the UE during the gaps. </w:t>
      </w:r>
      <w:r w:rsidR="00DD5621">
        <w:rPr>
          <w:lang w:val="en-US"/>
        </w:rPr>
        <w:t>Even for the example in Fig 1, there could be unused gaps due to advanced UE implementation.</w:t>
      </w:r>
    </w:p>
    <w:p w14:paraId="0799D0CF" w14:textId="4871C691" w:rsidR="005356F8" w:rsidRDefault="005356F8" w:rsidP="00823EA6">
      <w:pPr>
        <w:jc w:val="both"/>
        <w:rPr>
          <w:lang w:val="en-US"/>
        </w:rPr>
      </w:pPr>
      <w:r>
        <w:rPr>
          <w:lang w:val="en-US"/>
        </w:rPr>
        <w:t>If there are enough unused gaps and it is used for data scheduling there is no impact to measurements. On the other hand, depending on measurement configuration, there may be not enough unused gaps in which case there is impact to measurements. Therefore, both of the two cases should be supported.</w:t>
      </w:r>
    </w:p>
    <w:p w14:paraId="2AA2078F" w14:textId="586CE1D0" w:rsidR="00DD5621" w:rsidRDefault="00DD5621" w:rsidP="00DD5621">
      <w:pPr>
        <w:jc w:val="both"/>
        <w:rPr>
          <w:b/>
          <w:bCs/>
          <w:i/>
          <w:iCs/>
          <w:lang w:val="en-US"/>
        </w:rPr>
      </w:pPr>
      <w:r w:rsidRPr="006138DA">
        <w:rPr>
          <w:b/>
          <w:bCs/>
          <w:i/>
          <w:iCs/>
          <w:lang w:val="en-US"/>
        </w:rPr>
        <w:t xml:space="preserve">Proposal </w:t>
      </w:r>
      <w:r w:rsidR="008371C9">
        <w:rPr>
          <w:b/>
          <w:bCs/>
          <w:i/>
          <w:iCs/>
          <w:lang w:val="en-US"/>
        </w:rPr>
        <w:t>5</w:t>
      </w:r>
      <w:r w:rsidRPr="006138DA">
        <w:rPr>
          <w:b/>
          <w:bCs/>
          <w:i/>
          <w:iCs/>
          <w:lang w:val="en-US"/>
        </w:rPr>
        <w:t>:</w:t>
      </w:r>
      <w:r>
        <w:rPr>
          <w:b/>
          <w:bCs/>
          <w:i/>
          <w:iCs/>
          <w:lang w:val="en-US"/>
        </w:rPr>
        <w:t xml:space="preserve"> </w:t>
      </w:r>
      <w:bookmarkStart w:id="7" w:name="_Hlk188636589"/>
      <w:r w:rsidR="005356F8">
        <w:rPr>
          <w:b/>
          <w:bCs/>
          <w:i/>
          <w:iCs/>
          <w:lang w:val="en-US"/>
        </w:rPr>
        <w:t>Both of the two cases, i.e., there is impact to measurements and no impact to measurements due to gap skipping</w:t>
      </w:r>
      <w:r w:rsidR="00A52B16">
        <w:rPr>
          <w:b/>
          <w:bCs/>
          <w:i/>
          <w:iCs/>
          <w:lang w:val="en-US"/>
        </w:rPr>
        <w:t>, are supported</w:t>
      </w:r>
      <w:r>
        <w:rPr>
          <w:b/>
          <w:bCs/>
          <w:i/>
          <w:iCs/>
          <w:lang w:val="en-US"/>
        </w:rPr>
        <w:t>.</w:t>
      </w:r>
      <w:bookmarkEnd w:id="7"/>
    </w:p>
    <w:p w14:paraId="4738F7B5" w14:textId="226C46F9" w:rsidR="00DD5621" w:rsidRDefault="00DD5621" w:rsidP="00823EA6">
      <w:pPr>
        <w:jc w:val="both"/>
        <w:rPr>
          <w:lang w:val="en-US"/>
        </w:rPr>
      </w:pPr>
    </w:p>
    <w:tbl>
      <w:tblPr>
        <w:tblStyle w:val="TableGrid"/>
        <w:tblW w:w="0" w:type="auto"/>
        <w:tblInd w:w="0" w:type="dxa"/>
        <w:tblLook w:val="04A0" w:firstRow="1" w:lastRow="0" w:firstColumn="1" w:lastColumn="0" w:noHBand="0" w:noVBand="1"/>
      </w:tblPr>
      <w:tblGrid>
        <w:gridCol w:w="9630"/>
      </w:tblGrid>
      <w:tr w:rsidR="00276A27" w14:paraId="311AD4B3" w14:textId="77777777" w:rsidTr="00276A27">
        <w:tc>
          <w:tcPr>
            <w:tcW w:w="9630" w:type="dxa"/>
          </w:tcPr>
          <w:p w14:paraId="7D9751B3" w14:textId="77777777" w:rsidR="00454295" w:rsidRPr="00454295" w:rsidRDefault="00454295" w:rsidP="00454295">
            <w:pPr>
              <w:pStyle w:val="Heading2"/>
              <w:numPr>
                <w:ilvl w:val="0"/>
                <w:numId w:val="0"/>
              </w:numPr>
              <w:outlineLvl w:val="1"/>
              <w:rPr>
                <w:sz w:val="22"/>
                <w:szCs w:val="15"/>
              </w:rPr>
            </w:pPr>
            <w:r w:rsidRPr="00454295">
              <w:rPr>
                <w:sz w:val="22"/>
                <w:szCs w:val="15"/>
              </w:rPr>
              <w:t>Issue 3-2: Principles for measurement delay calculation</w:t>
            </w:r>
          </w:p>
          <w:p w14:paraId="312628C7" w14:textId="77777777" w:rsidR="00454295" w:rsidRPr="00251EC0" w:rsidRDefault="00454295" w:rsidP="00454295">
            <w:pPr>
              <w:rPr>
                <w:lang w:eastAsia="zh-CN"/>
              </w:rPr>
            </w:pPr>
            <w:r w:rsidRPr="00251EC0">
              <w:rPr>
                <w:b/>
                <w:lang w:eastAsia="zh-CN"/>
              </w:rPr>
              <w:t xml:space="preserve">&lt;Way forward&gt;: </w:t>
            </w:r>
          </w:p>
          <w:p w14:paraId="1FF731BD" w14:textId="77777777" w:rsidR="00454295" w:rsidRDefault="00454295" w:rsidP="007A5C54">
            <w:pPr>
              <w:pStyle w:val="ListParagraph"/>
              <w:numPr>
                <w:ilvl w:val="0"/>
                <w:numId w:val="31"/>
              </w:numPr>
              <w:overflowPunct w:val="0"/>
              <w:autoSpaceDE w:val="0"/>
              <w:autoSpaceDN w:val="0"/>
              <w:adjustRightInd w:val="0"/>
              <w:spacing w:after="180"/>
              <w:textAlignment w:val="baseline"/>
              <w:rPr>
                <w:lang w:eastAsia="zh-CN"/>
              </w:rPr>
            </w:pPr>
            <w:r>
              <w:rPr>
                <w:lang w:eastAsia="zh-CN"/>
              </w:rPr>
              <w:t>Option 1: Options based on scaling factor</w:t>
            </w:r>
          </w:p>
          <w:p w14:paraId="693BD229" w14:textId="77777777" w:rsidR="00454295" w:rsidRDefault="00454295"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Option 1a: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36FA5912" w14:textId="77777777" w:rsidR="00454295" w:rsidRDefault="00454295"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 xml:space="preserve">Option 1b: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w:t>
            </w:r>
            <w:r>
              <w:rPr>
                <w:lang w:eastAsia="zh-CN"/>
              </w:rPr>
              <w:lastRenderedPageBreak/>
              <w:t xml:space="preserve">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3D37C9C7" w14:textId="77777777" w:rsidR="00454295" w:rsidRDefault="00454295"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Option 1c: introduce scaling factor to make sure enough measurement samples. Besides the ratio between applicable chances and total chances as in legacy, some channel quality could be when determining the exact scaling factor.</w:t>
            </w:r>
          </w:p>
          <w:p w14:paraId="2044A0A6" w14:textId="77777777" w:rsidR="00454295" w:rsidRDefault="00454295"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 xml:space="preserve">Option 1d: </w:t>
            </w:r>
            <w:r w:rsidRPr="00FD21A4">
              <w:rPr>
                <w:lang w:eastAsia="zh-CN"/>
              </w:rPr>
              <w:t>pre-defined fixed extended RRM measurement period for UE under XR operation (e.g., based on a fixed scaling factor)</w:t>
            </w:r>
            <w:r>
              <w:rPr>
                <w:lang w:eastAsia="zh-CN"/>
              </w:rPr>
              <w:t>.</w:t>
            </w:r>
          </w:p>
          <w:p w14:paraId="03D3D37B" w14:textId="77777777" w:rsidR="00454295" w:rsidRDefault="00454295" w:rsidP="007A5C54">
            <w:pPr>
              <w:pStyle w:val="ListParagraph"/>
              <w:numPr>
                <w:ilvl w:val="0"/>
                <w:numId w:val="31"/>
              </w:numPr>
              <w:overflowPunct w:val="0"/>
              <w:autoSpaceDE w:val="0"/>
              <w:autoSpaceDN w:val="0"/>
              <w:adjustRightInd w:val="0"/>
              <w:spacing w:after="180"/>
              <w:textAlignment w:val="baseline"/>
              <w:rPr>
                <w:lang w:eastAsia="zh-CN"/>
              </w:rPr>
            </w:pPr>
            <w:r>
              <w:rPr>
                <w:lang w:eastAsia="zh-CN"/>
              </w:rPr>
              <w:t>Option 2: Follow NR-U like approach to extend the delays by the number of MGs skipped during the measurement period.</w:t>
            </w:r>
          </w:p>
          <w:p w14:paraId="7064BA9F" w14:textId="77777777" w:rsidR="00454295" w:rsidRDefault="00454295" w:rsidP="007A5C54">
            <w:pPr>
              <w:pStyle w:val="ListParagraph"/>
              <w:numPr>
                <w:ilvl w:val="1"/>
                <w:numId w:val="31"/>
              </w:numPr>
              <w:overflowPunct w:val="0"/>
              <w:autoSpaceDE w:val="0"/>
              <w:autoSpaceDN w:val="0"/>
              <w:adjustRightInd w:val="0"/>
              <w:spacing w:after="180"/>
              <w:textAlignment w:val="baseline"/>
              <w:rPr>
                <w:lang w:eastAsia="zh-CN"/>
              </w:rPr>
            </w:pPr>
            <w:r>
              <w:rPr>
                <w:lang w:eastAsia="zh-CN"/>
              </w:rPr>
              <w:t xml:space="preserve">Option 2a: </w:t>
            </w:r>
            <w:r w:rsidRPr="00283454">
              <w:rPr>
                <w:lang w:eastAsia="zh-CN"/>
              </w:rPr>
              <w:t xml:space="preserve">dynamically extendable RRM measurement period (e.g., similar to NR-U), depending on the number of actually cancelled </w:t>
            </w:r>
            <w:proofErr w:type="spellStart"/>
            <w:r w:rsidRPr="00283454">
              <w:rPr>
                <w:lang w:eastAsia="zh-CN"/>
              </w:rPr>
              <w:t>MGs</w:t>
            </w:r>
            <w:r>
              <w:rPr>
                <w:lang w:eastAsia="zh-CN"/>
              </w:rPr>
              <w:t>.</w:t>
            </w:r>
            <w:proofErr w:type="spellEnd"/>
          </w:p>
          <w:p w14:paraId="470F4D71" w14:textId="1499293B" w:rsidR="00454295" w:rsidRPr="00454295" w:rsidRDefault="00454295" w:rsidP="00276A27">
            <w:pPr>
              <w:spacing w:before="240"/>
              <w:rPr>
                <w:b/>
                <w:bCs/>
                <w:u w:val="single"/>
                <w:lang w:val="en-US"/>
              </w:rPr>
            </w:pPr>
          </w:p>
        </w:tc>
      </w:tr>
    </w:tbl>
    <w:p w14:paraId="61E7CFBF" w14:textId="58492050" w:rsidR="00EF062B" w:rsidRPr="00BB4684" w:rsidRDefault="00EF062B" w:rsidP="00897C82">
      <w:pPr>
        <w:spacing w:before="240"/>
        <w:jc w:val="both"/>
        <w:rPr>
          <w:lang w:val="en-US"/>
        </w:rPr>
      </w:pPr>
      <w:r w:rsidRPr="00BB4684">
        <w:rPr>
          <w:rFonts w:hint="eastAsia"/>
          <w:lang w:val="en-US"/>
        </w:rPr>
        <w:lastRenderedPageBreak/>
        <w:t>F</w:t>
      </w:r>
      <w:r w:rsidRPr="00BB4684">
        <w:rPr>
          <w:lang w:val="en-US"/>
        </w:rPr>
        <w:t>or the case where there is no impact to measurements, the U</w:t>
      </w:r>
      <w:r w:rsidRPr="00BB4684">
        <w:rPr>
          <w:rFonts w:hint="eastAsia"/>
          <w:lang w:val="en-US"/>
        </w:rPr>
        <w:t>E</w:t>
      </w:r>
      <w:r w:rsidRPr="00BB4684">
        <w:rPr>
          <w:lang w:val="en-US"/>
        </w:rPr>
        <w:t xml:space="preserve"> should meet existing measurement requirements</w:t>
      </w:r>
      <w:r w:rsidR="00BB4684" w:rsidRPr="00BB4684">
        <w:rPr>
          <w:lang w:val="en-US"/>
        </w:rPr>
        <w:t>.</w:t>
      </w:r>
    </w:p>
    <w:p w14:paraId="17F17DC1" w14:textId="7B0A320E" w:rsidR="00897C82" w:rsidRDefault="00897C82" w:rsidP="00F93D78">
      <w:pPr>
        <w:spacing w:before="240"/>
        <w:jc w:val="both"/>
        <w:rPr>
          <w:rFonts w:ascii="Times" w:hAnsi="Times" w:cs="Times"/>
        </w:rPr>
      </w:pPr>
      <w:r w:rsidRPr="00897C82">
        <w:rPr>
          <w:rFonts w:hint="eastAsia"/>
          <w:lang w:val="en-US"/>
        </w:rPr>
        <w:t>F</w:t>
      </w:r>
      <w:r w:rsidRPr="00897C82">
        <w:rPr>
          <w:lang w:val="en-US"/>
        </w:rPr>
        <w:t xml:space="preserve">or the </w:t>
      </w:r>
      <w:r>
        <w:rPr>
          <w:lang w:val="en-US"/>
        </w:rPr>
        <w:t xml:space="preserve">case where there is impact to measurements, the UE cannot meet existing requirements. Based on RAN1 working assumption, </w:t>
      </w:r>
      <w:r w:rsidRPr="00054F63">
        <w:rPr>
          <w:rFonts w:ascii="Times" w:hAnsi="Times" w:cs="Times"/>
        </w:rPr>
        <w:t xml:space="preserve">dynamic indication </w:t>
      </w:r>
      <w:r>
        <w:rPr>
          <w:rFonts w:ascii="Times" w:hAnsi="Times" w:cs="Times"/>
        </w:rPr>
        <w:t xml:space="preserve">by DCI </w:t>
      </w:r>
      <w:r w:rsidRPr="00054F63">
        <w:rPr>
          <w:rFonts w:ascii="Times" w:hAnsi="Times" w:cs="Times"/>
        </w:rPr>
        <w:t>to enable Tx/Rx in particular gap/restriction</w:t>
      </w:r>
      <w:r>
        <w:rPr>
          <w:rFonts w:ascii="Times" w:hAnsi="Times" w:cs="Times"/>
        </w:rPr>
        <w:t xml:space="preserve"> is supported. If there is no restriction on the dynamic indication, then it would be </w:t>
      </w:r>
      <w:r w:rsidR="0041565E">
        <w:rPr>
          <w:rFonts w:ascii="Times" w:hAnsi="Times" w:cs="Times"/>
        </w:rPr>
        <w:t xml:space="preserve">difficult, if </w:t>
      </w:r>
      <w:r>
        <w:rPr>
          <w:rFonts w:ascii="Times" w:hAnsi="Times" w:cs="Times"/>
        </w:rPr>
        <w:t>possible</w:t>
      </w:r>
      <w:r w:rsidR="0041565E">
        <w:rPr>
          <w:rFonts w:ascii="Times" w:hAnsi="Times" w:cs="Times"/>
        </w:rPr>
        <w:t>,</w:t>
      </w:r>
      <w:r>
        <w:rPr>
          <w:rFonts w:ascii="Times" w:hAnsi="Times" w:cs="Times"/>
        </w:rPr>
        <w:t xml:space="preserve"> to define new requirements because it is unknown what percentage of gaps and/or which gaps are skipped. The RRM measurement requirements are based on gap periodicity and gap sharing scheme. In multi-frequency layer</w:t>
      </w:r>
      <w:r w:rsidR="00F93D78">
        <w:rPr>
          <w:rFonts w:ascii="Times" w:hAnsi="Times" w:cs="Times"/>
        </w:rPr>
        <w:t>s</w:t>
      </w:r>
      <w:r>
        <w:rPr>
          <w:rFonts w:ascii="Times" w:hAnsi="Times" w:cs="Times"/>
        </w:rPr>
        <w:t xml:space="preserve"> scenario, frequency layers would have different ‘priority’. For example, for a frequency layer configured with 160ms SMTC periodicity may have higher priority than other frequency layers with shorter SMTC periodicity when competing a measurement gap. If those gaps for the frequency layer are all indicated by network for data transmission/reception, there is no chance for the UE to measure the frequency layer. Thus, UE mobility performance will highly be degraded.</w:t>
      </w:r>
    </w:p>
    <w:p w14:paraId="26720931" w14:textId="6B4BFFB7" w:rsidR="00897C82" w:rsidRDefault="00A92D4B" w:rsidP="00897C82">
      <w:pPr>
        <w:spacing w:before="240"/>
        <w:jc w:val="both"/>
        <w:rPr>
          <w:rFonts w:ascii="Times" w:hAnsi="Times" w:cs="Times"/>
        </w:rPr>
      </w:pPr>
      <w:r>
        <w:rPr>
          <w:rFonts w:ascii="Times" w:hAnsi="Times" w:cs="Times"/>
        </w:rPr>
        <w:t xml:space="preserve">From requirements perspective, </w:t>
      </w:r>
      <w:r w:rsidR="00462F16">
        <w:rPr>
          <w:rFonts w:ascii="Times" w:hAnsi="Times" w:cs="Times"/>
        </w:rPr>
        <w:t xml:space="preserve">it </w:t>
      </w:r>
      <w:r w:rsidR="00462F16">
        <w:t xml:space="preserve">is reasonable to use </w:t>
      </w:r>
      <w:r w:rsidR="00AD1D20">
        <w:t xml:space="preserve">NR-U like approach to extend the delay by the number of </w:t>
      </w:r>
      <w:r w:rsidR="00462F16">
        <w:t>measurement gap</w:t>
      </w:r>
      <w:r w:rsidR="00AD1D20">
        <w:t xml:space="preserve">s skipped during the measurement period. </w:t>
      </w:r>
      <w:r w:rsidR="001A25F3">
        <w:t>The measurement gap skipping is not periodic so it would not be possible to figure out a scaling factor. In essence, it is similar to NR-</w:t>
      </w:r>
      <w:r w:rsidR="001A25F3">
        <w:rPr>
          <w:rFonts w:hint="eastAsia"/>
        </w:rPr>
        <w:t>U</w:t>
      </w:r>
      <w:r w:rsidR="001A25F3">
        <w:t xml:space="preserve"> that certain RRM resources/gaps cannot be used for measurement.</w:t>
      </w:r>
    </w:p>
    <w:p w14:paraId="0C35F31A" w14:textId="4712EA15" w:rsidR="00BF2E8E" w:rsidRDefault="00BF2E8E" w:rsidP="00BF2E8E">
      <w:pPr>
        <w:jc w:val="both"/>
        <w:rPr>
          <w:b/>
          <w:bCs/>
          <w:i/>
          <w:iCs/>
          <w:lang w:val="en-US"/>
        </w:rPr>
      </w:pPr>
      <w:r w:rsidRPr="006138DA">
        <w:rPr>
          <w:b/>
          <w:bCs/>
          <w:i/>
          <w:iCs/>
          <w:lang w:val="en-US"/>
        </w:rPr>
        <w:t xml:space="preserve">Proposal </w:t>
      </w:r>
      <w:r w:rsidR="007706B9">
        <w:rPr>
          <w:b/>
          <w:bCs/>
          <w:i/>
          <w:iCs/>
          <w:lang w:val="en-US"/>
        </w:rPr>
        <w:t>6</w:t>
      </w:r>
      <w:r w:rsidRPr="006138DA">
        <w:rPr>
          <w:b/>
          <w:bCs/>
          <w:i/>
          <w:iCs/>
          <w:lang w:val="en-US"/>
        </w:rPr>
        <w:t>:</w:t>
      </w:r>
      <w:r>
        <w:rPr>
          <w:b/>
          <w:bCs/>
          <w:i/>
          <w:iCs/>
          <w:lang w:val="en-US"/>
        </w:rPr>
        <w:t xml:space="preserve"> When only those gaps not used for measurement based on UE assistance information / UE capability are scheduled for data transmission/reception, the UE should meet existing requirements.</w:t>
      </w:r>
    </w:p>
    <w:p w14:paraId="56EC1437" w14:textId="2C5853C4" w:rsidR="00A17923" w:rsidRDefault="00A17923" w:rsidP="00A17923">
      <w:pPr>
        <w:jc w:val="both"/>
        <w:rPr>
          <w:b/>
          <w:bCs/>
          <w:i/>
          <w:iCs/>
          <w:lang w:val="en-US"/>
        </w:rPr>
      </w:pPr>
      <w:r w:rsidRPr="006138DA">
        <w:rPr>
          <w:b/>
          <w:bCs/>
          <w:i/>
          <w:iCs/>
          <w:lang w:val="en-US"/>
        </w:rPr>
        <w:t xml:space="preserve">Proposal </w:t>
      </w:r>
      <w:r w:rsidR="007706B9">
        <w:rPr>
          <w:b/>
          <w:bCs/>
          <w:i/>
          <w:iCs/>
          <w:lang w:val="en-US"/>
        </w:rPr>
        <w:t>7</w:t>
      </w:r>
      <w:r w:rsidRPr="006138DA">
        <w:rPr>
          <w:b/>
          <w:bCs/>
          <w:i/>
          <w:iCs/>
          <w:lang w:val="en-US"/>
        </w:rPr>
        <w:t>:</w:t>
      </w:r>
      <w:r>
        <w:rPr>
          <w:b/>
          <w:bCs/>
          <w:i/>
          <w:iCs/>
          <w:lang w:val="en-US"/>
        </w:rPr>
        <w:t xml:space="preserve"> When there is impact to measurements due to gap skipping</w:t>
      </w:r>
      <w:r w:rsidR="00CF3A17">
        <w:rPr>
          <w:b/>
          <w:bCs/>
          <w:i/>
          <w:iCs/>
          <w:lang w:val="en-US"/>
        </w:rPr>
        <w:t>, RRM measurement requirements are defined by using NR-U like approach with carefully deciding the max number of gaps skipped during the measurement period</w:t>
      </w:r>
      <w:r>
        <w:rPr>
          <w:b/>
          <w:bCs/>
          <w:i/>
          <w:iCs/>
          <w:lang w:val="en-US"/>
        </w:rPr>
        <w:t>.</w:t>
      </w:r>
    </w:p>
    <w:p w14:paraId="437FD55A" w14:textId="77777777" w:rsidR="000B6EEE" w:rsidRDefault="000B6EEE" w:rsidP="00247F4A">
      <w:pPr>
        <w:jc w:val="both"/>
        <w:rPr>
          <w:b/>
          <w:bCs/>
          <w:i/>
          <w:iCs/>
          <w:lang w:val="en-US"/>
        </w:rPr>
      </w:pPr>
    </w:p>
    <w:tbl>
      <w:tblPr>
        <w:tblStyle w:val="TableGrid"/>
        <w:tblW w:w="0" w:type="auto"/>
        <w:tblInd w:w="0" w:type="dxa"/>
        <w:tblLook w:val="04A0" w:firstRow="1" w:lastRow="0" w:firstColumn="1" w:lastColumn="0" w:noHBand="0" w:noVBand="1"/>
      </w:tblPr>
      <w:tblGrid>
        <w:gridCol w:w="9630"/>
      </w:tblGrid>
      <w:tr w:rsidR="000B6EEE" w14:paraId="1E34F593" w14:textId="77777777" w:rsidTr="000B6EEE">
        <w:tc>
          <w:tcPr>
            <w:tcW w:w="9630" w:type="dxa"/>
          </w:tcPr>
          <w:p w14:paraId="70BDCB63" w14:textId="77777777" w:rsidR="000B6EEE" w:rsidRPr="000B6EEE" w:rsidRDefault="000B6EEE" w:rsidP="000B6EEE">
            <w:pPr>
              <w:pStyle w:val="Heading2"/>
              <w:numPr>
                <w:ilvl w:val="0"/>
                <w:numId w:val="0"/>
              </w:numPr>
              <w:outlineLvl w:val="1"/>
              <w:rPr>
                <w:sz w:val="22"/>
                <w:szCs w:val="15"/>
              </w:rPr>
            </w:pPr>
            <w:r w:rsidRPr="000B6EEE">
              <w:rPr>
                <w:sz w:val="22"/>
                <w:szCs w:val="15"/>
              </w:rPr>
              <w:t>Issue 3-3: Conditions for measurement skipping</w:t>
            </w:r>
          </w:p>
          <w:p w14:paraId="3C307DA4" w14:textId="77777777" w:rsidR="000B6EEE" w:rsidRPr="00251EC0" w:rsidRDefault="000B6EEE" w:rsidP="000B6EEE">
            <w:pPr>
              <w:rPr>
                <w:lang w:eastAsia="zh-CN"/>
              </w:rPr>
            </w:pPr>
            <w:r w:rsidRPr="00251EC0">
              <w:rPr>
                <w:b/>
                <w:lang w:eastAsia="zh-CN"/>
              </w:rPr>
              <w:t xml:space="preserve">&lt;Way forward&gt;: </w:t>
            </w:r>
          </w:p>
          <w:p w14:paraId="2B50CCFA" w14:textId="77777777" w:rsidR="000B6EEE" w:rsidRDefault="000B6EEE" w:rsidP="007A5C54">
            <w:pPr>
              <w:pStyle w:val="ListParagraph"/>
              <w:numPr>
                <w:ilvl w:val="0"/>
                <w:numId w:val="37"/>
              </w:numPr>
              <w:overflowPunct w:val="0"/>
              <w:autoSpaceDE w:val="0"/>
              <w:autoSpaceDN w:val="0"/>
              <w:adjustRightInd w:val="0"/>
              <w:spacing w:after="180"/>
              <w:textAlignment w:val="baseline"/>
              <w:rPr>
                <w:lang w:eastAsia="zh-CN"/>
              </w:rPr>
            </w:pPr>
            <w:r>
              <w:rPr>
                <w:lang w:eastAsia="zh-CN"/>
              </w:rPr>
              <w:t>Option 1: max number of occasions cancelled during a measurement period shall be defined.</w:t>
            </w:r>
          </w:p>
          <w:p w14:paraId="55D468D6" w14:textId="77777777" w:rsidR="000B6EEE" w:rsidRDefault="000B6EEE" w:rsidP="007A5C54">
            <w:pPr>
              <w:pStyle w:val="ListParagraph"/>
              <w:numPr>
                <w:ilvl w:val="0"/>
                <w:numId w:val="37"/>
              </w:numPr>
              <w:overflowPunct w:val="0"/>
              <w:autoSpaceDE w:val="0"/>
              <w:autoSpaceDN w:val="0"/>
              <w:adjustRightInd w:val="0"/>
              <w:spacing w:after="180"/>
              <w:textAlignment w:val="baseline"/>
              <w:rPr>
                <w:lang w:eastAsia="zh-CN"/>
              </w:rPr>
            </w:pPr>
            <w:r>
              <w:rPr>
                <w:lang w:eastAsia="zh-CN"/>
              </w:rPr>
              <w:t>Option 2: No conditions are needed for measurement skipping regarding maximum number of occasions or MG configuration.</w:t>
            </w:r>
          </w:p>
          <w:p w14:paraId="50C6C7A9" w14:textId="77777777" w:rsidR="000B6EEE" w:rsidRDefault="000B6EEE" w:rsidP="007A5C54">
            <w:pPr>
              <w:pStyle w:val="ListParagraph"/>
              <w:numPr>
                <w:ilvl w:val="0"/>
                <w:numId w:val="37"/>
              </w:numPr>
              <w:overflowPunct w:val="0"/>
              <w:autoSpaceDE w:val="0"/>
              <w:autoSpaceDN w:val="0"/>
              <w:adjustRightInd w:val="0"/>
              <w:spacing w:after="180"/>
              <w:textAlignment w:val="baseline"/>
              <w:rPr>
                <w:lang w:eastAsia="zh-CN"/>
              </w:rPr>
            </w:pPr>
            <w:r>
              <w:rPr>
                <w:lang w:eastAsia="zh-CN"/>
              </w:rPr>
              <w:t>Option 3: discuss MG configurations relevant for MG cancellation, e.g.,</w:t>
            </w:r>
          </w:p>
          <w:p w14:paraId="74E68A23" w14:textId="77777777" w:rsidR="000B6EEE" w:rsidRDefault="000B6EEE" w:rsidP="007A5C54">
            <w:pPr>
              <w:pStyle w:val="ListParagraph"/>
              <w:numPr>
                <w:ilvl w:val="1"/>
                <w:numId w:val="37"/>
              </w:numPr>
              <w:overflowPunct w:val="0"/>
              <w:autoSpaceDE w:val="0"/>
              <w:autoSpaceDN w:val="0"/>
              <w:adjustRightInd w:val="0"/>
              <w:spacing w:after="180"/>
              <w:textAlignment w:val="baseline"/>
              <w:rPr>
                <w:lang w:eastAsia="zh-CN"/>
              </w:rPr>
            </w:pPr>
            <w:r>
              <w:rPr>
                <w:lang w:eastAsia="zh-CN"/>
              </w:rPr>
              <w:t xml:space="preserve">minimum MGL (e.g., MGL≥3 </w:t>
            </w:r>
            <w:proofErr w:type="spellStart"/>
            <w:r>
              <w:rPr>
                <w:lang w:eastAsia="zh-CN"/>
              </w:rPr>
              <w:t>ms</w:t>
            </w:r>
            <w:proofErr w:type="spellEnd"/>
            <w:r>
              <w:rPr>
                <w:lang w:eastAsia="zh-CN"/>
              </w:rPr>
              <w:t>, due to low gain with MG skipping),</w:t>
            </w:r>
          </w:p>
          <w:p w14:paraId="4B4E688F" w14:textId="77777777" w:rsidR="000B6EEE" w:rsidRDefault="000B6EEE" w:rsidP="007A5C54">
            <w:pPr>
              <w:pStyle w:val="ListParagraph"/>
              <w:numPr>
                <w:ilvl w:val="1"/>
                <w:numId w:val="37"/>
              </w:numPr>
              <w:overflowPunct w:val="0"/>
              <w:autoSpaceDE w:val="0"/>
              <w:autoSpaceDN w:val="0"/>
              <w:adjustRightInd w:val="0"/>
              <w:spacing w:after="180"/>
              <w:textAlignment w:val="baseline"/>
              <w:rPr>
                <w:lang w:eastAsia="zh-CN"/>
              </w:rPr>
            </w:pPr>
            <w:r>
              <w:rPr>
                <w:lang w:eastAsia="zh-CN"/>
              </w:rPr>
              <w:t xml:space="preserve">maximum MGL (e.g., MGL≤6 </w:t>
            </w:r>
            <w:proofErr w:type="spellStart"/>
            <w:r>
              <w:rPr>
                <w:lang w:eastAsia="zh-CN"/>
              </w:rPr>
              <w:t>ms</w:t>
            </w:r>
            <w:proofErr w:type="spellEnd"/>
            <w:r>
              <w:rPr>
                <w:lang w:eastAsia="zh-CN"/>
              </w:rPr>
              <w:t xml:space="preserve">), </w:t>
            </w:r>
          </w:p>
          <w:p w14:paraId="1A0E1BEE" w14:textId="77777777" w:rsidR="000B6EEE" w:rsidRDefault="000B6EEE" w:rsidP="007A5C54">
            <w:pPr>
              <w:pStyle w:val="ListParagraph"/>
              <w:numPr>
                <w:ilvl w:val="1"/>
                <w:numId w:val="37"/>
              </w:numPr>
              <w:overflowPunct w:val="0"/>
              <w:autoSpaceDE w:val="0"/>
              <w:autoSpaceDN w:val="0"/>
              <w:adjustRightInd w:val="0"/>
              <w:spacing w:after="180"/>
              <w:textAlignment w:val="baseline"/>
              <w:rPr>
                <w:lang w:eastAsia="zh-CN"/>
              </w:rPr>
            </w:pPr>
            <w:r>
              <w:rPr>
                <w:lang w:eastAsia="zh-CN"/>
              </w:rPr>
              <w:lastRenderedPageBreak/>
              <w:t xml:space="preserve">maximum MGRP (e.g., MGRP≤320 </w:t>
            </w:r>
            <w:proofErr w:type="spellStart"/>
            <w:r>
              <w:rPr>
                <w:lang w:eastAsia="zh-CN"/>
              </w:rPr>
              <w:t>ms</w:t>
            </w:r>
            <w:proofErr w:type="spellEnd"/>
            <w:r>
              <w:rPr>
                <w:lang w:eastAsia="zh-CN"/>
              </w:rPr>
              <w:t xml:space="preserve"> to avoid too long delays), etc.</w:t>
            </w:r>
          </w:p>
          <w:p w14:paraId="0D735FF5" w14:textId="39C01BAE" w:rsidR="000B6EEE" w:rsidRPr="000B6EEE" w:rsidRDefault="000B6EEE" w:rsidP="007A5C54">
            <w:pPr>
              <w:pStyle w:val="ListParagraph"/>
              <w:numPr>
                <w:ilvl w:val="0"/>
                <w:numId w:val="37"/>
              </w:numPr>
              <w:overflowPunct w:val="0"/>
              <w:autoSpaceDE w:val="0"/>
              <w:autoSpaceDN w:val="0"/>
              <w:adjustRightInd w:val="0"/>
              <w:spacing w:after="180"/>
              <w:textAlignment w:val="baseline"/>
              <w:rPr>
                <w:b/>
                <w:bCs/>
                <w:i/>
                <w:iCs/>
              </w:rPr>
            </w:pPr>
            <w:r>
              <w:rPr>
                <w:lang w:eastAsia="zh-CN"/>
              </w:rPr>
              <w:t>Option 4: RAN4 to discuss the impact on RRM samples and how they are combined during the UE XR operation, e.g., maximum acceptable time separation between two measurement occasions available for RRM measurements.</w:t>
            </w:r>
          </w:p>
        </w:tc>
      </w:tr>
    </w:tbl>
    <w:p w14:paraId="4E4C62EB" w14:textId="637BAEF4" w:rsidR="000B6EEE" w:rsidRDefault="000B6EEE" w:rsidP="00247F4A">
      <w:pPr>
        <w:jc w:val="both"/>
        <w:rPr>
          <w:b/>
          <w:bCs/>
          <w:i/>
          <w:iCs/>
          <w:lang w:val="en-US"/>
        </w:rPr>
      </w:pPr>
    </w:p>
    <w:p w14:paraId="0ED037BF" w14:textId="2127D9E9" w:rsidR="001A25F3" w:rsidRDefault="00BB5D21" w:rsidP="003C1999">
      <w:pPr>
        <w:spacing w:before="240"/>
        <w:jc w:val="both"/>
        <w:rPr>
          <w:rFonts w:ascii="Times" w:hAnsi="Times" w:cs="Times"/>
        </w:rPr>
      </w:pPr>
      <w:r>
        <w:t xml:space="preserve">If NR-U like requirements </w:t>
      </w:r>
      <w:r w:rsidR="003D354E">
        <w:t>is</w:t>
      </w:r>
      <w:r>
        <w:t xml:space="preserve"> defined for measurement gap skipping, it is necessary to</w:t>
      </w:r>
      <w:r w:rsidR="001A25F3">
        <w:t xml:space="preserve"> limit the max number of gaps skipped during the measurement period</w:t>
      </w:r>
      <w:r>
        <w:t>. Otherwise,</w:t>
      </w:r>
      <w:r w:rsidR="001A25F3">
        <w:t xml:space="preserve"> the mobility performance can</w:t>
      </w:r>
      <w:r>
        <w:t>not</w:t>
      </w:r>
      <w:r w:rsidR="001A25F3">
        <w:t xml:space="preserve"> be ensured.</w:t>
      </w:r>
    </w:p>
    <w:p w14:paraId="137590E2" w14:textId="7D3C8279" w:rsidR="003C1999" w:rsidRDefault="003D354E" w:rsidP="003C1999">
      <w:pPr>
        <w:spacing w:before="240"/>
        <w:jc w:val="both"/>
        <w:rPr>
          <w:rFonts w:ascii="Times" w:hAnsi="Times" w:cs="Times"/>
        </w:rPr>
      </w:pPr>
      <w:r>
        <w:rPr>
          <w:rFonts w:ascii="Times" w:hAnsi="Times" w:cs="Times"/>
        </w:rPr>
        <w:t>Additionally</w:t>
      </w:r>
      <w:r w:rsidR="003C1999">
        <w:rPr>
          <w:rFonts w:ascii="Times" w:hAnsi="Times" w:cs="Times"/>
        </w:rPr>
        <w:t xml:space="preserve">, it is expected that some restrictions should be put on the dynamic indication. For example, the gaps to be skipped during a time period is indicated by RRC in advance. The DCI indicated gaps are only selected from those configured by RRC. This will largely simplify UE measurement scheduler which only needs to be conducted after RRC reconfiguration and ensure mobility performance is not degraded too much. Other potential restriction(s) that can help to achieve good trade-off between mobility performance and data delivery delay can also be considered. </w:t>
      </w:r>
    </w:p>
    <w:p w14:paraId="79A644E3" w14:textId="2D70863A" w:rsidR="003D354E" w:rsidRDefault="003D354E" w:rsidP="003D354E">
      <w:pPr>
        <w:jc w:val="both"/>
        <w:rPr>
          <w:b/>
          <w:bCs/>
          <w:i/>
          <w:iCs/>
          <w:lang w:val="en-US"/>
        </w:rPr>
      </w:pPr>
      <w:r w:rsidRPr="006138DA">
        <w:rPr>
          <w:b/>
          <w:bCs/>
          <w:i/>
          <w:iCs/>
          <w:lang w:val="en-US"/>
        </w:rPr>
        <w:t xml:space="preserve">Proposal </w:t>
      </w:r>
      <w:r w:rsidR="007706B9">
        <w:rPr>
          <w:b/>
          <w:bCs/>
          <w:i/>
          <w:iCs/>
          <w:lang w:val="en-US"/>
        </w:rPr>
        <w:t>8</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6851A471" w14:textId="5CD1EAD1" w:rsidR="00247F4A" w:rsidRDefault="00247F4A" w:rsidP="00247F4A">
      <w:pPr>
        <w:jc w:val="both"/>
        <w:rPr>
          <w:b/>
          <w:bCs/>
          <w:i/>
          <w:iCs/>
          <w:lang w:val="en-US"/>
        </w:rPr>
      </w:pPr>
      <w:r w:rsidRPr="006138DA">
        <w:rPr>
          <w:b/>
          <w:bCs/>
          <w:i/>
          <w:iCs/>
          <w:lang w:val="en-US"/>
        </w:rPr>
        <w:t xml:space="preserve">Proposal </w:t>
      </w:r>
      <w:r w:rsidR="007706B9">
        <w:rPr>
          <w:b/>
          <w:bCs/>
          <w:i/>
          <w:iCs/>
          <w:lang w:val="en-US"/>
        </w:rPr>
        <w:t>9</w:t>
      </w:r>
      <w:r w:rsidRPr="006138DA">
        <w:rPr>
          <w:b/>
          <w:bCs/>
          <w:i/>
          <w:iCs/>
          <w:lang w:val="en-US"/>
        </w:rPr>
        <w:t>:</w:t>
      </w:r>
      <w:r>
        <w:rPr>
          <w:b/>
          <w:bCs/>
          <w:i/>
          <w:iCs/>
          <w:lang w:val="en-US"/>
        </w:rPr>
        <w:t xml:space="preserve"> RAN4 to study possible restrictions on dynamic indication by DCI</w:t>
      </w:r>
      <w:r w:rsidR="0041609A">
        <w:rPr>
          <w:b/>
          <w:bCs/>
          <w:i/>
          <w:iCs/>
          <w:lang w:val="en-US"/>
        </w:rPr>
        <w:t xml:space="preserve">, e.g., </w:t>
      </w:r>
      <w:r w:rsidR="0041609A" w:rsidRPr="0041609A">
        <w:rPr>
          <w:b/>
          <w:bCs/>
          <w:i/>
          <w:iCs/>
          <w:lang w:val="en-US"/>
        </w:rPr>
        <w:t>the gaps to be skipped during a time period is indicated by RRC in advance</w:t>
      </w:r>
      <w:r w:rsidR="0041609A">
        <w:rPr>
          <w:b/>
          <w:bCs/>
          <w:i/>
          <w:iCs/>
          <w:lang w:val="en-US"/>
        </w:rPr>
        <w:t>,</w:t>
      </w:r>
      <w:r>
        <w:rPr>
          <w:b/>
          <w:bCs/>
          <w:i/>
          <w:iCs/>
          <w:lang w:val="en-US"/>
        </w:rPr>
        <w:t xml:space="preserve"> to achieve good trade-off between data deliver delay and mobility performance.</w:t>
      </w:r>
    </w:p>
    <w:p w14:paraId="78812924" w14:textId="77777777" w:rsidR="0006213F" w:rsidRPr="003D354E" w:rsidRDefault="0006213F" w:rsidP="00EF3318">
      <w:pPr>
        <w:spacing w:before="240"/>
        <w:jc w:val="both"/>
        <w:rPr>
          <w:b/>
          <w:bCs/>
          <w:u w:val="single"/>
          <w:lang w:val="en-US"/>
        </w:rPr>
      </w:pPr>
    </w:p>
    <w:p w14:paraId="189A72A6" w14:textId="108408FC" w:rsidR="00D67893" w:rsidRDefault="0068623A" w:rsidP="00D67893">
      <w:pPr>
        <w:pStyle w:val="Heading1"/>
        <w:numPr>
          <w:ilvl w:val="0"/>
          <w:numId w:val="23"/>
        </w:numPr>
        <w:tabs>
          <w:tab w:val="num" w:pos="432"/>
        </w:tabs>
        <w:spacing w:before="360" w:after="0"/>
        <w:ind w:left="357" w:hanging="357"/>
      </w:pPr>
      <w:r>
        <w:t>UE assistance information</w:t>
      </w:r>
    </w:p>
    <w:p w14:paraId="1182B454" w14:textId="061CD2BA" w:rsidR="004901D9" w:rsidRPr="00B70031" w:rsidRDefault="004901D9" w:rsidP="004901D9">
      <w:pPr>
        <w:spacing w:before="120" w:after="0"/>
        <w:jc w:val="both"/>
        <w:rPr>
          <w:lang w:val="en-US"/>
        </w:rPr>
      </w:pPr>
      <w:r>
        <w:rPr>
          <w:lang w:val="en-US"/>
        </w:rPr>
        <w:t>RAN1 had discussed UE assistance information related to measurement occasions for several meeting. In the RAN1#117 meeting, conclusions were made and an LS [</w:t>
      </w:r>
      <w:r w:rsidR="00143511">
        <w:rPr>
          <w:lang w:val="en-US"/>
        </w:rPr>
        <w:t>3</w:t>
      </w:r>
      <w:r>
        <w:rPr>
          <w:lang w:val="en-US"/>
        </w:rPr>
        <w:t>] were sent to RAN4 to trigger further discussions in RAN4.</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4901D9" w:rsidRPr="006A4F7E" w14:paraId="175D3FB5" w14:textId="77777777" w:rsidTr="002F3B9A">
        <w:tc>
          <w:tcPr>
            <w:tcW w:w="9630" w:type="dxa"/>
          </w:tcPr>
          <w:p w14:paraId="5E4CAC91" w14:textId="77777777" w:rsidR="004901D9" w:rsidRDefault="004901D9" w:rsidP="002F3B9A">
            <w:pPr>
              <w:rPr>
                <w:b/>
                <w:bCs/>
                <w:lang w:val="en-US"/>
              </w:rPr>
            </w:pPr>
            <w:r>
              <w:rPr>
                <w:b/>
                <w:bCs/>
                <w:highlight w:val="green"/>
                <w:lang w:val="en-US"/>
              </w:rPr>
              <w:t>Agreement</w:t>
            </w:r>
          </w:p>
          <w:p w14:paraId="3E851D67" w14:textId="77777777" w:rsidR="004901D9" w:rsidRDefault="004901D9" w:rsidP="002F3B9A">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3C5D362" w14:textId="77777777" w:rsidR="004901D9" w:rsidRDefault="004901D9" w:rsidP="00245B6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274B1DB6"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07BF910F"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2C99EE"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required SSBs within a time period;</w:t>
            </w:r>
          </w:p>
          <w:p w14:paraId="591A231D"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5AC1FFB4"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5F7B7302"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 xml:space="preserve">FFS: The patterns of gap(s)/restriction(s) where skipping is feasible or acceptable;  </w:t>
            </w:r>
          </w:p>
          <w:p w14:paraId="1DF7ECAB" w14:textId="77777777" w:rsidR="004901D9" w:rsidRDefault="004901D9" w:rsidP="00245B6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4B3F26E6"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p w14:paraId="50C42A08" w14:textId="77777777" w:rsidR="004901D9" w:rsidRDefault="004901D9" w:rsidP="00245B6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traffic:</w:t>
            </w:r>
          </w:p>
          <w:p w14:paraId="108D6501"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PSI (PDU set importance);</w:t>
            </w:r>
          </w:p>
          <w:p w14:paraId="1B6880A7" w14:textId="77777777" w:rsidR="004901D9" w:rsidRDefault="004901D9" w:rsidP="00245B6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UE mobility:</w:t>
            </w:r>
          </w:p>
          <w:p w14:paraId="131C3D5E" w14:textId="77777777" w:rsidR="004901D9" w:rsidRDefault="004901D9"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L3 parameters related to mobility, e.g., static or not</w:t>
            </w:r>
          </w:p>
          <w:p w14:paraId="3D6B098D" w14:textId="77777777" w:rsidR="004901D9" w:rsidRDefault="004901D9" w:rsidP="002F3B9A">
            <w:pPr>
              <w:pStyle w:val="ListParagraph"/>
              <w:rPr>
                <w:rFonts w:ascii="Times New Roman" w:hAnsi="Times New Roman"/>
                <w:szCs w:val="20"/>
              </w:rPr>
            </w:pPr>
            <w:r>
              <w:rPr>
                <w:rFonts w:ascii="Times New Roman" w:hAnsi="Times New Roman"/>
                <w:szCs w:val="20"/>
              </w:rPr>
              <w:t>Companies are encouraged to provide additional details (</w:t>
            </w:r>
            <w:proofErr w:type="gramStart"/>
            <w:r>
              <w:rPr>
                <w:rFonts w:ascii="Times New Roman" w:hAnsi="Times New Roman"/>
                <w:szCs w:val="20"/>
              </w:rPr>
              <w:t>e.g.</w:t>
            </w:r>
            <w:proofErr w:type="gramEnd"/>
            <w:r>
              <w:rPr>
                <w:rFonts w:ascii="Times New Roman" w:hAnsi="Times New Roman"/>
                <w:szCs w:val="20"/>
              </w:rPr>
              <w:t xml:space="preserve"> how often the UE assistance info is provided, timing, applicable scenarios, performance gains, </w:t>
            </w:r>
            <w:proofErr w:type="spellStart"/>
            <w:r>
              <w:rPr>
                <w:rFonts w:ascii="Times New Roman" w:hAnsi="Times New Roman"/>
                <w:szCs w:val="20"/>
              </w:rPr>
              <w:t>etc</w:t>
            </w:r>
            <w:proofErr w:type="spellEnd"/>
            <w:r>
              <w:rPr>
                <w:rFonts w:ascii="Times New Roman" w:hAnsi="Times New Roman"/>
                <w:szCs w:val="20"/>
              </w:rPr>
              <w:t>) on their preferred scheme.</w:t>
            </w:r>
          </w:p>
          <w:p w14:paraId="4E5A4E39" w14:textId="77777777" w:rsidR="004901D9" w:rsidRDefault="004901D9" w:rsidP="002F3B9A">
            <w:pPr>
              <w:pStyle w:val="ListParagraph"/>
              <w:rPr>
                <w:rFonts w:ascii="Times New Roman" w:hAnsi="Times New Roman"/>
                <w:szCs w:val="20"/>
              </w:rPr>
            </w:pPr>
            <w:r>
              <w:rPr>
                <w:rFonts w:ascii="Times New Roman" w:hAnsi="Times New Roman"/>
                <w:szCs w:val="20"/>
              </w:rPr>
              <w:lastRenderedPageBreak/>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behavior in response to any of the UE assistance information. </w:t>
            </w:r>
          </w:p>
          <w:p w14:paraId="7977BF0A" w14:textId="77777777" w:rsidR="004901D9" w:rsidRDefault="004901D9" w:rsidP="002F3B9A">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01E8D6C7" w14:textId="77777777" w:rsidR="004901D9" w:rsidRDefault="004901D9" w:rsidP="002F3B9A">
            <w:pPr>
              <w:rPr>
                <w:b/>
                <w:bCs/>
              </w:rPr>
            </w:pPr>
            <w:r>
              <w:rPr>
                <w:b/>
                <w:bCs/>
                <w:lang w:val="en-US"/>
              </w:rPr>
              <w:t>Conclusion</w:t>
            </w:r>
          </w:p>
          <w:p w14:paraId="5C843262" w14:textId="77777777" w:rsidR="004901D9" w:rsidRDefault="004901D9" w:rsidP="002F3B9A">
            <w:pPr>
              <w:rPr>
                <w:color w:val="000000"/>
                <w:lang w:val="en-US"/>
              </w:rPr>
            </w:pPr>
            <w:r>
              <w:rPr>
                <w:color w:val="000000"/>
                <w:lang w:val="en-US"/>
              </w:rPr>
              <w:t>RAN1 does not further discuss new UE assistance information related to channel conditions, traffic, UE mobility.</w:t>
            </w:r>
          </w:p>
          <w:p w14:paraId="568DCC3E" w14:textId="77777777" w:rsidR="004901D9" w:rsidRDefault="004901D9" w:rsidP="002F3B9A">
            <w:pPr>
              <w:rPr>
                <w:b/>
                <w:bCs/>
                <w:lang w:val="en-US" w:eastAsia="ko-KR"/>
              </w:rPr>
            </w:pPr>
            <w:r>
              <w:rPr>
                <w:b/>
                <w:bCs/>
                <w:lang w:val="en-US" w:eastAsia="ko-KR"/>
              </w:rPr>
              <w:t>Conclusion</w:t>
            </w:r>
          </w:p>
          <w:p w14:paraId="18E153EC" w14:textId="77777777" w:rsidR="004901D9" w:rsidRPr="00B51ACF" w:rsidRDefault="004901D9" w:rsidP="002F3B9A">
            <w:pPr>
              <w:autoSpaceDN w:val="0"/>
              <w:adjustRightInd w:val="0"/>
              <w:rPr>
                <w:sz w:val="22"/>
                <w:szCs w:val="22"/>
                <w:lang w:eastAsia="zh-CN"/>
              </w:rPr>
            </w:pPr>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tc>
      </w:tr>
    </w:tbl>
    <w:p w14:paraId="0FF83BB1" w14:textId="77777777" w:rsidR="00D67893" w:rsidRDefault="00D67893" w:rsidP="00D67893">
      <w:pPr>
        <w:spacing w:before="240"/>
        <w:jc w:val="both"/>
      </w:pPr>
      <w:r>
        <w:rPr>
          <w:rFonts w:hint="eastAsia"/>
        </w:rPr>
        <w:lastRenderedPageBreak/>
        <w:t>The</w:t>
      </w:r>
      <w:r>
        <w:t>re serval aspects about UE assistance information had been discussed in RAN1.</w:t>
      </w:r>
      <w:r>
        <w:rPr>
          <w:rFonts w:hint="eastAsia"/>
        </w:rPr>
        <w:t xml:space="preserve"> </w:t>
      </w:r>
    </w:p>
    <w:tbl>
      <w:tblPr>
        <w:tblStyle w:val="TableGrid"/>
        <w:tblW w:w="0" w:type="auto"/>
        <w:tblInd w:w="0" w:type="dxa"/>
        <w:tblLook w:val="04A0" w:firstRow="1" w:lastRow="0" w:firstColumn="1" w:lastColumn="0" w:noHBand="0" w:noVBand="1"/>
      </w:tblPr>
      <w:tblGrid>
        <w:gridCol w:w="9630"/>
      </w:tblGrid>
      <w:tr w:rsidR="00D67893" w14:paraId="46C47B1C" w14:textId="77777777" w:rsidTr="002F3B9A">
        <w:tc>
          <w:tcPr>
            <w:tcW w:w="9630" w:type="dxa"/>
          </w:tcPr>
          <w:p w14:paraId="4116A0AF" w14:textId="77777777" w:rsidR="00D67893" w:rsidRDefault="00D67893" w:rsidP="00245B60">
            <w:pPr>
              <w:pStyle w:val="ListParagraph"/>
              <w:numPr>
                <w:ilvl w:val="0"/>
                <w:numId w:val="25"/>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1C1F39EF" w14:textId="77777777" w:rsidR="00D67893" w:rsidRDefault="00D67893"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74FE4FED" w14:textId="77777777" w:rsidR="00D67893" w:rsidRDefault="00D67893"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4D2996" w14:textId="77777777" w:rsidR="00D67893" w:rsidRDefault="00D67893"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required SSBs within a time period;</w:t>
            </w:r>
          </w:p>
          <w:p w14:paraId="3A414E50" w14:textId="77777777" w:rsidR="00D67893" w:rsidRDefault="00D67893"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76661F56" w14:textId="77777777" w:rsidR="00D67893" w:rsidRDefault="00D67893" w:rsidP="00245B60">
            <w:pPr>
              <w:pStyle w:val="ListParagraph"/>
              <w:numPr>
                <w:ilvl w:val="1"/>
                <w:numId w:val="25"/>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46CD22FF" w14:textId="77777777" w:rsidR="00D67893" w:rsidRPr="00A010FD" w:rsidRDefault="00D67893" w:rsidP="00245B60">
            <w:pPr>
              <w:pStyle w:val="ListParagraph"/>
              <w:numPr>
                <w:ilvl w:val="1"/>
                <w:numId w:val="25"/>
              </w:numPr>
              <w:spacing w:after="0"/>
              <w:contextualSpacing/>
              <w:rPr>
                <w:lang w:eastAsia="zh-CN"/>
              </w:rPr>
            </w:pPr>
            <w:r>
              <w:rPr>
                <w:rFonts w:ascii="Times New Roman" w:hAnsi="Times New Roman"/>
                <w:szCs w:val="20"/>
              </w:rPr>
              <w:t xml:space="preserve">FFS: The patterns of gap(s)/restriction(s) where skipping is feasible or acceptable;  </w:t>
            </w:r>
          </w:p>
        </w:tc>
      </w:tr>
    </w:tbl>
    <w:p w14:paraId="7EA9188F" w14:textId="10F1F754" w:rsidR="00E3265B" w:rsidRDefault="00E3265B" w:rsidP="00D67893">
      <w:pPr>
        <w:spacing w:before="240"/>
        <w:jc w:val="both"/>
      </w:pPr>
      <w:r>
        <w:rPr>
          <w:rFonts w:hint="eastAsia"/>
        </w:rPr>
        <w:t>R</w:t>
      </w:r>
      <w:r>
        <w:t>AN4 also had some discussions in the past meetings, but no progress was made.</w:t>
      </w:r>
    </w:p>
    <w:tbl>
      <w:tblPr>
        <w:tblStyle w:val="TableGrid"/>
        <w:tblW w:w="0" w:type="auto"/>
        <w:tblInd w:w="0" w:type="dxa"/>
        <w:tblLook w:val="04A0" w:firstRow="1" w:lastRow="0" w:firstColumn="1" w:lastColumn="0" w:noHBand="0" w:noVBand="1"/>
      </w:tblPr>
      <w:tblGrid>
        <w:gridCol w:w="9630"/>
      </w:tblGrid>
      <w:tr w:rsidR="00E3265B" w14:paraId="0FF8A5EA" w14:textId="77777777" w:rsidTr="00E3265B">
        <w:tc>
          <w:tcPr>
            <w:tcW w:w="9630" w:type="dxa"/>
          </w:tcPr>
          <w:p w14:paraId="5101BD80" w14:textId="77777777" w:rsidR="00E3265B" w:rsidRPr="00E3265B" w:rsidRDefault="00E3265B" w:rsidP="00E3265B">
            <w:pPr>
              <w:pStyle w:val="Heading2"/>
              <w:numPr>
                <w:ilvl w:val="0"/>
                <w:numId w:val="0"/>
              </w:numPr>
              <w:outlineLvl w:val="1"/>
              <w:rPr>
                <w:sz w:val="22"/>
                <w:szCs w:val="15"/>
              </w:rPr>
            </w:pPr>
            <w:r w:rsidRPr="00E3265B">
              <w:rPr>
                <w:sz w:val="22"/>
                <w:szCs w:val="15"/>
              </w:rPr>
              <w:t>Issue 5-1: General on UAI</w:t>
            </w:r>
          </w:p>
          <w:p w14:paraId="4ACFB9E1" w14:textId="77777777" w:rsidR="00E3265B" w:rsidRPr="00251EC0" w:rsidRDefault="00E3265B" w:rsidP="00E3265B">
            <w:pPr>
              <w:rPr>
                <w:lang w:eastAsia="zh-CN"/>
              </w:rPr>
            </w:pPr>
            <w:r w:rsidRPr="00251EC0">
              <w:rPr>
                <w:b/>
                <w:lang w:eastAsia="zh-CN"/>
              </w:rPr>
              <w:t xml:space="preserve">&lt;Way forward&gt;: </w:t>
            </w:r>
          </w:p>
          <w:p w14:paraId="1E1AD989" w14:textId="77777777" w:rsidR="00E3265B" w:rsidRPr="00251EC0" w:rsidRDefault="00E3265B" w:rsidP="00E3265B">
            <w:pPr>
              <w:pStyle w:val="B10"/>
              <w:numPr>
                <w:ilvl w:val="0"/>
                <w:numId w:val="28"/>
              </w:numPr>
              <w:suppressAutoHyphens w:val="0"/>
              <w:autoSpaceDN w:val="0"/>
              <w:adjustRightInd w:val="0"/>
              <w:rPr>
                <w:lang w:eastAsia="zh-CN"/>
              </w:rPr>
            </w:pPr>
            <w:r w:rsidRPr="00251EC0">
              <w:rPr>
                <w:lang w:eastAsia="zh-CN"/>
              </w:rPr>
              <w:t>Companies are tasked to discuss the need and feasibility of UAI, based on the following options</w:t>
            </w:r>
          </w:p>
          <w:p w14:paraId="07182CB9" w14:textId="77777777" w:rsidR="00E3265B" w:rsidRDefault="00E3265B" w:rsidP="00E3265B">
            <w:pPr>
              <w:pStyle w:val="ListParagraph"/>
              <w:numPr>
                <w:ilvl w:val="0"/>
                <w:numId w:val="28"/>
              </w:numPr>
              <w:overflowPunct w:val="0"/>
              <w:autoSpaceDE w:val="0"/>
              <w:autoSpaceDN w:val="0"/>
              <w:adjustRightInd w:val="0"/>
              <w:spacing w:after="180"/>
              <w:textAlignment w:val="baseline"/>
            </w:pPr>
            <w:r>
              <w:t>Proposals related to measurement occasions</w:t>
            </w:r>
          </w:p>
          <w:p w14:paraId="4578616A" w14:textId="77777777" w:rsidR="00E3265B" w:rsidRDefault="00E3265B" w:rsidP="00E3265B">
            <w:pPr>
              <w:pStyle w:val="ListParagraph"/>
              <w:numPr>
                <w:ilvl w:val="1"/>
                <w:numId w:val="28"/>
              </w:numPr>
              <w:overflowPunct w:val="0"/>
              <w:autoSpaceDE w:val="0"/>
              <w:autoSpaceDN w:val="0"/>
              <w:adjustRightInd w:val="0"/>
              <w:spacing w:after="180"/>
              <w:textAlignment w:val="baseline"/>
            </w:pPr>
            <w:r>
              <w:t>Option 1: Define UAI related to measurement occasions</w:t>
            </w:r>
          </w:p>
          <w:p w14:paraId="363DFFCB"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1a: number of occasions which can be skipped</w:t>
            </w:r>
          </w:p>
          <w:p w14:paraId="038AD1E3"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1b: number of measurement occasions that are needed</w:t>
            </w:r>
            <w:r>
              <w:rPr>
                <w:rFonts w:hint="eastAsia"/>
                <w:lang w:eastAsia="zh-CN"/>
              </w:rPr>
              <w:t xml:space="preserve"> for measurement</w:t>
            </w:r>
          </w:p>
          <w:p w14:paraId="7FA29B59"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1c: UE indicates NW a status whether it can tolerate measurement cancellation.</w:t>
            </w:r>
          </w:p>
          <w:p w14:paraId="1C2E93C7"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 xml:space="preserve">Option 1d: patterns of gaps </w:t>
            </w:r>
            <w:proofErr w:type="gramStart"/>
            <w:r>
              <w:t>positions</w:t>
            </w:r>
            <w:proofErr w:type="gramEnd"/>
            <w:r>
              <w:t xml:space="preserve"> of MG that can be skipped</w:t>
            </w:r>
          </w:p>
          <w:p w14:paraId="41E8093E"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1e: study how UE assistance information/UE capability is reported when DRX is configured.</w:t>
            </w:r>
          </w:p>
          <w:p w14:paraId="7DB76217"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1f: Maximum number of consecutive MGs that can be skipped</w:t>
            </w:r>
          </w:p>
          <w:p w14:paraId="7F3B1300" w14:textId="77777777" w:rsidR="00E3265B" w:rsidRDefault="00E3265B" w:rsidP="00E3265B">
            <w:pPr>
              <w:pStyle w:val="ListParagraph"/>
              <w:numPr>
                <w:ilvl w:val="1"/>
                <w:numId w:val="28"/>
              </w:numPr>
              <w:overflowPunct w:val="0"/>
              <w:autoSpaceDE w:val="0"/>
              <w:autoSpaceDN w:val="0"/>
              <w:adjustRightInd w:val="0"/>
              <w:spacing w:after="180"/>
              <w:textAlignment w:val="baseline"/>
            </w:pPr>
            <w:r>
              <w:t>Option 2:</w:t>
            </w:r>
          </w:p>
          <w:p w14:paraId="1854D094"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2a: Do not define UAI related to measurement occasions.</w:t>
            </w:r>
          </w:p>
          <w:p w14:paraId="08D26EB3" w14:textId="77777777" w:rsidR="00E3265B" w:rsidRDefault="00E3265B" w:rsidP="00E3265B">
            <w:pPr>
              <w:pStyle w:val="ListParagraph"/>
              <w:numPr>
                <w:ilvl w:val="2"/>
                <w:numId w:val="28"/>
              </w:numPr>
              <w:overflowPunct w:val="0"/>
              <w:autoSpaceDE w:val="0"/>
              <w:autoSpaceDN w:val="0"/>
              <w:adjustRightInd w:val="0"/>
              <w:spacing w:after="180"/>
              <w:textAlignment w:val="baseline"/>
            </w:pPr>
            <w:r>
              <w:lastRenderedPageBreak/>
              <w:t xml:space="preserve">Option 2b: RAN4 shall follow RAN1 agreement to </w:t>
            </w:r>
            <w:proofErr w:type="spellStart"/>
            <w:r>
              <w:t>deprioritise</w:t>
            </w:r>
            <w:proofErr w:type="spellEnd"/>
            <w:r>
              <w:t xml:space="preserve"> the UAI based solution</w:t>
            </w:r>
          </w:p>
          <w:p w14:paraId="0BED6D99" w14:textId="77777777" w:rsidR="00E3265B" w:rsidRDefault="00E3265B" w:rsidP="00E3265B">
            <w:pPr>
              <w:pStyle w:val="ListParagraph"/>
              <w:numPr>
                <w:ilvl w:val="2"/>
                <w:numId w:val="28"/>
              </w:numPr>
              <w:overflowPunct w:val="0"/>
              <w:autoSpaceDE w:val="0"/>
              <w:autoSpaceDN w:val="0"/>
              <w:adjustRightInd w:val="0"/>
              <w:spacing w:after="180"/>
              <w:textAlignment w:val="baseline"/>
            </w:pPr>
            <w:r>
              <w:t>Option 2c: RAN4 will not specify any XR-related requirement, based on XR UAI.</w:t>
            </w:r>
          </w:p>
          <w:p w14:paraId="2E922C46" w14:textId="77777777" w:rsidR="00E3265B" w:rsidRDefault="00E3265B" w:rsidP="00E3265B">
            <w:pPr>
              <w:pStyle w:val="ListParagraph"/>
              <w:numPr>
                <w:ilvl w:val="1"/>
                <w:numId w:val="28"/>
              </w:numPr>
              <w:overflowPunct w:val="0"/>
              <w:autoSpaceDE w:val="0"/>
              <w:autoSpaceDN w:val="0"/>
              <w:adjustRightInd w:val="0"/>
              <w:spacing w:after="180"/>
              <w:textAlignment w:val="baseline"/>
            </w:pPr>
            <w:r>
              <w:t xml:space="preserve">Option 3: The information about gaps not used for measurement are reported as UE capability. </w:t>
            </w:r>
          </w:p>
          <w:p w14:paraId="38B93AEB" w14:textId="77777777" w:rsidR="00E3265B" w:rsidRDefault="00E3265B" w:rsidP="00E3265B">
            <w:pPr>
              <w:pStyle w:val="ListParagraph"/>
              <w:numPr>
                <w:ilvl w:val="1"/>
                <w:numId w:val="28"/>
              </w:numPr>
              <w:overflowPunct w:val="0"/>
              <w:autoSpaceDE w:val="0"/>
              <w:autoSpaceDN w:val="0"/>
              <w:adjustRightInd w:val="0"/>
              <w:spacing w:after="180"/>
              <w:textAlignment w:val="baseline"/>
            </w:pPr>
            <w:r>
              <w:t xml:space="preserve">Option 4: </w:t>
            </w:r>
            <w:r w:rsidRPr="00E53E2C">
              <w:t xml:space="preserve">The impact of DRX configuration on UAI, e.g., which measurement gaps are relevant for cancellation in </w:t>
            </w:r>
            <w:proofErr w:type="spellStart"/>
            <w:r w:rsidRPr="00E53E2C">
              <w:t>favour</w:t>
            </w:r>
            <w:proofErr w:type="spellEnd"/>
            <w:r w:rsidRPr="00E53E2C">
              <w:t xml:space="preserve"> of XR and how the measurement gaps occasions are counted at the UE and network side, should also be considered in UAI discussions.</w:t>
            </w:r>
          </w:p>
          <w:p w14:paraId="351619C5" w14:textId="77777777" w:rsidR="00E3265B" w:rsidRDefault="00E3265B" w:rsidP="00E3265B">
            <w:pPr>
              <w:pStyle w:val="ListParagraph"/>
              <w:numPr>
                <w:ilvl w:val="0"/>
                <w:numId w:val="28"/>
              </w:numPr>
              <w:overflowPunct w:val="0"/>
              <w:autoSpaceDE w:val="0"/>
              <w:autoSpaceDN w:val="0"/>
              <w:adjustRightInd w:val="0"/>
              <w:spacing w:after="180"/>
              <w:textAlignment w:val="baseline"/>
            </w:pPr>
            <w:r>
              <w:t>Proposals related to channel conditions</w:t>
            </w:r>
          </w:p>
          <w:p w14:paraId="520B20DD" w14:textId="3F2AF23D" w:rsidR="00E3265B" w:rsidRPr="00E3265B" w:rsidRDefault="00E3265B" w:rsidP="00F106D5">
            <w:pPr>
              <w:pStyle w:val="ListParagraph"/>
              <w:numPr>
                <w:ilvl w:val="1"/>
                <w:numId w:val="28"/>
              </w:numPr>
              <w:overflowPunct w:val="0"/>
              <w:autoSpaceDE w:val="0"/>
              <w:autoSpaceDN w:val="0"/>
              <w:adjustRightInd w:val="0"/>
              <w:spacing w:after="180"/>
              <w:textAlignment w:val="baseline"/>
            </w:pPr>
            <w:r>
              <w:t>Option 1: For UEs configured with search threshold (s-</w:t>
            </w:r>
            <w:proofErr w:type="spellStart"/>
            <w:r>
              <w:t>MeasureConfig</w:t>
            </w:r>
            <w:proofErr w:type="spellEnd"/>
            <w:r>
              <w:t>), the UE informs the network that it is stopping doing non-serving cell measurements because the s-</w:t>
            </w:r>
            <w:proofErr w:type="spellStart"/>
            <w:r>
              <w:t>MeasureConfig</w:t>
            </w:r>
            <w:proofErr w:type="spellEnd"/>
            <w:r>
              <w:t xml:space="preserve"> condition is no longer fulfilled.</w:t>
            </w:r>
          </w:p>
        </w:tc>
      </w:tr>
    </w:tbl>
    <w:p w14:paraId="7E723EED" w14:textId="60C8A461" w:rsidR="00E04DB5" w:rsidRDefault="00D67893" w:rsidP="00D67893">
      <w:pPr>
        <w:spacing w:before="240"/>
        <w:jc w:val="both"/>
      </w:pPr>
      <w:r>
        <w:lastRenderedPageBreak/>
        <w:t xml:space="preserve">As discussed in section </w:t>
      </w:r>
      <w:r w:rsidR="00284EE2">
        <w:t>2.3</w:t>
      </w:r>
      <w:r>
        <w:t xml:space="preserve">, </w:t>
      </w:r>
      <w:bookmarkStart w:id="8" w:name="_Hlk173864095"/>
      <w:r w:rsidR="00E04DB5">
        <w:t>it is proposed to support b</w:t>
      </w:r>
      <w:r w:rsidR="00E04DB5" w:rsidRPr="00E04DB5">
        <w:t>oth of the two cases, i.e., there is impact to measurements and no impact to measurements due to gap skipping.</w:t>
      </w:r>
      <w:bookmarkEnd w:id="8"/>
      <w:r>
        <w:t xml:space="preserve"> </w:t>
      </w:r>
    </w:p>
    <w:p w14:paraId="6B11567A" w14:textId="236F022F" w:rsidR="00E04DB5" w:rsidRDefault="00E04DB5" w:rsidP="00E04DB5">
      <w:pPr>
        <w:spacing w:before="240"/>
        <w:jc w:val="both"/>
      </w:pPr>
      <w:r>
        <w:rPr>
          <w:lang w:val="en-US"/>
        </w:rPr>
        <w:t xml:space="preserve">For the case where there is no impact to measurements, UE assistance information is needed. Since it is up to UE implementation which gaps are not used, the information can only be provided by UE. </w:t>
      </w:r>
      <w:r>
        <w:t>The patterns of gaps/SMTC occasions not used for measurement within a time period should be provided. Reporting number of occasions used or not used for measurement cannot ensure there is no impact to measurements. Other options also have unknown and unexpected impact on UE mobility performance and it provides no information on which gaps have higher priority, e.g., most loaded gaps or gaps for sparse reference signals.</w:t>
      </w:r>
    </w:p>
    <w:p w14:paraId="0D9671B5" w14:textId="57B021DD" w:rsidR="00E04DB5" w:rsidRDefault="00E04DB5" w:rsidP="00E04DB5">
      <w:pPr>
        <w:jc w:val="both"/>
        <w:rPr>
          <w:b/>
          <w:bCs/>
          <w:i/>
          <w:iCs/>
          <w:lang w:val="en-US"/>
        </w:rPr>
      </w:pPr>
      <w:r w:rsidRPr="006138DA">
        <w:rPr>
          <w:b/>
          <w:bCs/>
          <w:i/>
          <w:iCs/>
          <w:lang w:val="en-US"/>
        </w:rPr>
        <w:t xml:space="preserve">Proposal </w:t>
      </w:r>
      <w:r w:rsidR="007706B9">
        <w:rPr>
          <w:b/>
          <w:bCs/>
          <w:i/>
          <w:iCs/>
          <w:lang w:val="en-US"/>
        </w:rPr>
        <w:t>10</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7F31ED5B" w14:textId="77777777" w:rsidR="00E04DB5" w:rsidRPr="00E04DB5" w:rsidRDefault="00E04DB5" w:rsidP="00E04DB5">
      <w:pPr>
        <w:spacing w:before="240"/>
        <w:jc w:val="both"/>
        <w:rPr>
          <w:lang w:val="en-US"/>
        </w:rPr>
      </w:pPr>
    </w:p>
    <w:p w14:paraId="70F1A07F" w14:textId="0C56F642" w:rsidR="00E04DB5" w:rsidRDefault="00E04DB5" w:rsidP="00E04DB5">
      <w:pPr>
        <w:spacing w:before="240"/>
        <w:jc w:val="both"/>
        <w:rPr>
          <w:lang w:val="en-US"/>
        </w:rPr>
      </w:pPr>
      <w:r>
        <w:rPr>
          <w:lang w:val="en-US"/>
        </w:rPr>
        <w:t xml:space="preserve">Then it comes the question that the reported gaps not used for measurement may not be enough for data transmission/reception considering QoS requirements. In some cases, there may be no gaps not used for measurement depending on measurement configuration. However, when </w:t>
      </w:r>
      <w:r w:rsidRPr="000A1088">
        <w:rPr>
          <w:lang w:val="en-US"/>
        </w:rPr>
        <w:t xml:space="preserve">enabling transmission/reception in gaps/restrictions that are caused by RRM measurements, </w:t>
      </w:r>
      <w:r>
        <w:rPr>
          <w:lang w:val="en-US"/>
        </w:rPr>
        <w:t>it needs to</w:t>
      </w:r>
      <w:r w:rsidRPr="000A1088">
        <w:rPr>
          <w:lang w:val="en-US"/>
        </w:rPr>
        <w:t xml:space="preserve"> keep impact to mobility performance limited.</w:t>
      </w:r>
      <w:r>
        <w:rPr>
          <w:lang w:val="en-US"/>
        </w:rPr>
        <w:t xml:space="preserve"> In order to achieve this goal, it needs UE to provide information of gaps not used for measurement. If it is totally up to NW indication, the mobility performance could highly be degraded as gaps may have different priority for measurements, e.g., the most loaded gap has highest priority and it may be used to measure sparse reference signals and should not be used for data transmission/reception, or if gap sharing scheme is not equal sharing, some gaps may have high priority to meet requirements.</w:t>
      </w:r>
    </w:p>
    <w:p w14:paraId="00A70BDF" w14:textId="77777777" w:rsidR="00E04DB5" w:rsidRDefault="00E04DB5" w:rsidP="00E04DB5">
      <w:pPr>
        <w:spacing w:before="240"/>
        <w:jc w:val="both"/>
        <w:rPr>
          <w:lang w:val="en-US"/>
        </w:rPr>
      </w:pPr>
      <w:r>
        <w:rPr>
          <w:lang w:val="en-US"/>
        </w:rPr>
        <w:t>One possible solution is that NW indicates the percentage of gaps not used for measurement during a period of time. It is up to UE to decide which gaps are not used for measurement during the period of time. This could be the best balance between QoS requirements of data transmission/reception and UE mobility performance.</w:t>
      </w:r>
    </w:p>
    <w:p w14:paraId="237F1480" w14:textId="091E4133" w:rsidR="00E04DB5" w:rsidRDefault="00E04DB5" w:rsidP="00E04DB5">
      <w:pPr>
        <w:jc w:val="both"/>
        <w:rPr>
          <w:b/>
          <w:bCs/>
          <w:i/>
          <w:iCs/>
          <w:lang w:val="en-US"/>
        </w:rPr>
      </w:pPr>
      <w:r w:rsidRPr="006138DA">
        <w:rPr>
          <w:b/>
          <w:bCs/>
          <w:i/>
          <w:iCs/>
          <w:lang w:val="en-US"/>
        </w:rPr>
        <w:t xml:space="preserve">Proposal </w:t>
      </w:r>
      <w:r w:rsidR="007706B9">
        <w:rPr>
          <w:b/>
          <w:bCs/>
          <w:i/>
          <w:iCs/>
          <w:lang w:val="en-US"/>
        </w:rPr>
        <w:t>11</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p>
    <w:p w14:paraId="5D42259A" w14:textId="77777777" w:rsidR="00E04DB5" w:rsidRPr="00F0542F" w:rsidRDefault="00E04DB5" w:rsidP="00E04DB5">
      <w:pPr>
        <w:spacing w:before="240"/>
        <w:jc w:val="both"/>
        <w:rPr>
          <w:lang w:val="en-US"/>
        </w:rPr>
      </w:pPr>
    </w:p>
    <w:p w14:paraId="4DA965A4" w14:textId="77777777" w:rsidR="00E04DB5" w:rsidRDefault="00E04DB5" w:rsidP="00E04DB5">
      <w:pPr>
        <w:spacing w:before="240"/>
        <w:jc w:val="both"/>
      </w:pPr>
      <w:r>
        <w:t>If both of the cases are supported, network needs to know whether measurements are impacted or not. This can also be indicated by UE because only UE knows whether it can meet existing requirements based on measurement configurations and UE implementation.</w:t>
      </w:r>
    </w:p>
    <w:p w14:paraId="76AD1AE4" w14:textId="1D2B118D" w:rsidR="00E04DB5" w:rsidRDefault="00E04DB5" w:rsidP="00E04DB5">
      <w:pPr>
        <w:jc w:val="both"/>
        <w:rPr>
          <w:b/>
          <w:bCs/>
          <w:i/>
          <w:iCs/>
          <w:lang w:val="en-US"/>
        </w:rPr>
      </w:pPr>
      <w:r w:rsidRPr="006138DA">
        <w:rPr>
          <w:b/>
          <w:bCs/>
          <w:i/>
          <w:iCs/>
          <w:lang w:val="en-US"/>
        </w:rPr>
        <w:t xml:space="preserve">Proposal </w:t>
      </w:r>
      <w:r w:rsidR="007706B9">
        <w:rPr>
          <w:b/>
          <w:bCs/>
          <w:i/>
          <w:iCs/>
          <w:lang w:val="en-US"/>
        </w:rPr>
        <w:t>12</w:t>
      </w:r>
      <w:r w:rsidRPr="006138DA">
        <w:rPr>
          <w:b/>
          <w:bCs/>
          <w:i/>
          <w:iCs/>
          <w:lang w:val="en-US"/>
        </w:rPr>
        <w:t>:</w:t>
      </w:r>
      <w:r>
        <w:rPr>
          <w:b/>
          <w:bCs/>
          <w:i/>
          <w:iCs/>
          <w:lang w:val="en-US"/>
        </w:rPr>
        <w:t xml:space="preserve"> UE to indicate whether it can meet L3 measurements requirements when unused gaps reported by UE is used for data scheduling.</w:t>
      </w:r>
    </w:p>
    <w:p w14:paraId="69EDA69E" w14:textId="77777777" w:rsidR="00E04DB5" w:rsidRDefault="00E04DB5" w:rsidP="00E04DB5">
      <w:pPr>
        <w:jc w:val="both"/>
        <w:rPr>
          <w:lang w:val="en-US"/>
        </w:rPr>
      </w:pPr>
    </w:p>
    <w:p w14:paraId="5D1DFD19" w14:textId="77777777" w:rsidR="00E04DB5" w:rsidRPr="00F52340" w:rsidRDefault="00E04DB5" w:rsidP="00E04DB5">
      <w:pPr>
        <w:spacing w:before="240"/>
        <w:jc w:val="both"/>
      </w:pPr>
      <w:r>
        <w:rPr>
          <w:rFonts w:hint="eastAsia"/>
        </w:rPr>
        <w:lastRenderedPageBreak/>
        <w:t>W</w:t>
      </w:r>
      <w:r>
        <w:t>hen DRX is configured, the UE may measure once within gaps in one DRX cycle. Only the gaps occasions overlapped with DRX on duration can be used data transmission/reception. There could be different reporting scheme for UE assistance information, e.g., only reporting gaps overlapped with DRX on duration within a time period.</w:t>
      </w:r>
    </w:p>
    <w:p w14:paraId="62839207" w14:textId="5437999E" w:rsidR="00E04DB5" w:rsidRDefault="00E04DB5" w:rsidP="00E04DB5">
      <w:pPr>
        <w:jc w:val="both"/>
        <w:rPr>
          <w:b/>
          <w:bCs/>
          <w:i/>
          <w:iCs/>
          <w:lang w:val="en-US"/>
        </w:rPr>
      </w:pPr>
      <w:r>
        <w:rPr>
          <w:b/>
          <w:bCs/>
          <w:i/>
          <w:iCs/>
          <w:lang w:val="en-US"/>
        </w:rPr>
        <w:t xml:space="preserve">Proposal </w:t>
      </w:r>
      <w:r w:rsidR="007706B9">
        <w:rPr>
          <w:b/>
          <w:bCs/>
          <w:i/>
          <w:iCs/>
          <w:lang w:val="en-US"/>
        </w:rPr>
        <w:t>13</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6C861099" w14:textId="77777777" w:rsidR="00E04DB5" w:rsidRPr="008371C9" w:rsidRDefault="00E04DB5" w:rsidP="00E04DB5">
      <w:pPr>
        <w:jc w:val="both"/>
        <w:rPr>
          <w:lang w:val="en-US"/>
        </w:rPr>
      </w:pPr>
    </w:p>
    <w:p w14:paraId="6E37B9A9" w14:textId="77777777" w:rsidR="00E04DB5" w:rsidRPr="0073003A" w:rsidRDefault="00E04DB5" w:rsidP="00E04DB5">
      <w:pPr>
        <w:jc w:val="both"/>
        <w:rPr>
          <w:lang w:val="en-US"/>
        </w:rPr>
      </w:pPr>
      <w:r>
        <w:rPr>
          <w:lang w:val="en-US"/>
        </w:rPr>
        <w:t>Regardless of the gaps not used for measurements is due to measurement configuration or advanced UE implementation, it is more like UE capability rather than UE assistance information. It is better that RAN4 to discuss which scheme should be used. The difference is that NW will follow UE reporting if it is UE capability, but the NW may not follow UE reporting if it is UE assistance information depending on current specification. At least for the case where measurement is not impacted, it is better to report as UE capability similar to “</w:t>
      </w:r>
      <w:proofErr w:type="spellStart"/>
      <w:r w:rsidRPr="008371C9">
        <w:rPr>
          <w:i/>
          <w:iCs/>
          <w:lang w:val="en-US"/>
        </w:rPr>
        <w:t>NeedForGaps</w:t>
      </w:r>
      <w:proofErr w:type="spellEnd"/>
      <w:r>
        <w:rPr>
          <w:lang w:val="en-US"/>
        </w:rPr>
        <w:t>”.</w:t>
      </w:r>
    </w:p>
    <w:p w14:paraId="6ADA80CD" w14:textId="3773F126" w:rsidR="00E04DB5" w:rsidRDefault="00E04DB5" w:rsidP="00E04DB5">
      <w:pPr>
        <w:jc w:val="both"/>
        <w:rPr>
          <w:b/>
          <w:bCs/>
          <w:i/>
          <w:iCs/>
          <w:lang w:val="en-US"/>
        </w:rPr>
      </w:pPr>
      <w:r w:rsidRPr="006138DA">
        <w:rPr>
          <w:b/>
          <w:bCs/>
          <w:i/>
          <w:iCs/>
          <w:lang w:val="en-US"/>
        </w:rPr>
        <w:t xml:space="preserve">Proposal </w:t>
      </w:r>
      <w:r>
        <w:rPr>
          <w:b/>
          <w:bCs/>
          <w:i/>
          <w:iCs/>
          <w:lang w:val="en-US"/>
        </w:rPr>
        <w:t>1</w:t>
      </w:r>
      <w:r w:rsidR="007706B9">
        <w:rPr>
          <w:b/>
          <w:bCs/>
          <w:i/>
          <w:iCs/>
          <w:lang w:val="en-US"/>
        </w:rPr>
        <w:t>4</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3F3BBFD2" w14:textId="77777777" w:rsidR="00E04DB5" w:rsidRPr="00E04DB5" w:rsidRDefault="00E04DB5" w:rsidP="00D67893">
      <w:pPr>
        <w:spacing w:before="240"/>
        <w:jc w:val="both"/>
        <w:rPr>
          <w:lang w:val="en-US"/>
        </w:rPr>
      </w:pPr>
    </w:p>
    <w:p w14:paraId="1D7661A8" w14:textId="7DF12949" w:rsidR="00E3265B" w:rsidRDefault="00582708" w:rsidP="00D67893">
      <w:pPr>
        <w:spacing w:before="240"/>
        <w:jc w:val="both"/>
      </w:pPr>
      <w:r>
        <w:t>Regarding the UAI related to channel conditions, the proposal on UE assistance information is that for UEs configured with search threshold (</w:t>
      </w:r>
      <w:r w:rsidRPr="00582708">
        <w:rPr>
          <w:i/>
          <w:iCs/>
        </w:rPr>
        <w:t>s-</w:t>
      </w:r>
      <w:proofErr w:type="spellStart"/>
      <w:r w:rsidRPr="00582708">
        <w:rPr>
          <w:i/>
          <w:iCs/>
        </w:rPr>
        <w:t>MeasureConfig</w:t>
      </w:r>
      <w:proofErr w:type="spellEnd"/>
      <w:r>
        <w:t xml:space="preserve">), the UE informs the network that it is stopping doing non-serving cell measurements because the </w:t>
      </w:r>
      <w:r w:rsidRPr="00582708">
        <w:rPr>
          <w:i/>
          <w:iCs/>
        </w:rPr>
        <w:t>s-</w:t>
      </w:r>
      <w:proofErr w:type="spellStart"/>
      <w:r w:rsidRPr="00582708">
        <w:rPr>
          <w:i/>
          <w:iCs/>
        </w:rPr>
        <w:t>MeasureConfig</w:t>
      </w:r>
      <w:proofErr w:type="spellEnd"/>
      <w:r>
        <w:t xml:space="preserve"> condition is no longer fulfilled.</w:t>
      </w:r>
    </w:p>
    <w:p w14:paraId="3AB5C7F8" w14:textId="77777777" w:rsidR="002C4123" w:rsidRDefault="00D67893" w:rsidP="00D67893">
      <w:pPr>
        <w:spacing w:before="240"/>
        <w:jc w:val="both"/>
      </w:pPr>
      <w:r w:rsidRPr="00226A0D">
        <w:rPr>
          <w:i/>
          <w:iCs/>
        </w:rPr>
        <w:t>s-</w:t>
      </w:r>
      <w:proofErr w:type="spellStart"/>
      <w:r w:rsidRPr="00226A0D">
        <w:rPr>
          <w:i/>
          <w:iCs/>
        </w:rPr>
        <w:t>MeasureConfig</w:t>
      </w:r>
      <w:proofErr w:type="spellEnd"/>
      <w:r>
        <w:t xml:space="preserve"> is the threshold for NR </w:t>
      </w:r>
      <w:proofErr w:type="spellStart"/>
      <w:r>
        <w:t>SpCell</w:t>
      </w:r>
      <w:proofErr w:type="spellEnd"/>
      <w:r>
        <w:t xml:space="preserve"> RSRP measurement controlling when the UE is required to perform measurements on non-serving cells. When serving cell RSRP is above the threshold, UE may not perform measurements on neighbour cells. </w:t>
      </w:r>
      <w:r w:rsidR="002C4123">
        <w:t xml:space="preserve">In this case, measurement gaps, if configured, may not be used for measurement at all. </w:t>
      </w:r>
    </w:p>
    <w:p w14:paraId="2D93D403" w14:textId="6AC53ADA" w:rsidR="00D67893" w:rsidRDefault="00D67893" w:rsidP="00D67893">
      <w:pPr>
        <w:spacing w:before="240"/>
        <w:jc w:val="both"/>
      </w:pPr>
      <w:r>
        <w:t>However, UE still needs to perform measurements on SMTC occasions</w:t>
      </w:r>
      <w:r w:rsidRPr="00226A0D">
        <w:t xml:space="preserve"> </w:t>
      </w:r>
      <w:r>
        <w:t>for serving cell, which are also the same for all neighbour cells on the serving cell frequency, if the measurements are performed outside gap. The channel condition of serving cell RSRP does not help UE to provide information about which SMTC occasions within a time period are not used for measurements.</w:t>
      </w:r>
      <w:r w:rsidR="002C4123">
        <w:t xml:space="preserve"> </w:t>
      </w:r>
    </w:p>
    <w:p w14:paraId="2B6F9B28" w14:textId="54C589B4" w:rsidR="002C4123" w:rsidRDefault="002C4123" w:rsidP="00D67893">
      <w:pPr>
        <w:spacing w:before="240"/>
        <w:jc w:val="both"/>
      </w:pPr>
      <w:r>
        <w:rPr>
          <w:rFonts w:hint="eastAsia"/>
        </w:rPr>
        <w:t>M</w:t>
      </w:r>
      <w:r>
        <w:t>oreover, when serving cell RSRP is below the threshold, UE needs to measure neighbour cells where measurement gaps could be used. The information about gaps not used for measurement should still be provided.</w:t>
      </w:r>
    </w:p>
    <w:p w14:paraId="1B8BAC5B" w14:textId="31507AD3" w:rsidR="007706B9" w:rsidRDefault="007706B9" w:rsidP="007706B9">
      <w:pPr>
        <w:jc w:val="both"/>
        <w:rPr>
          <w:b/>
          <w:bCs/>
          <w:i/>
          <w:iCs/>
          <w:lang w:val="en-US"/>
        </w:rPr>
      </w:pPr>
      <w:r w:rsidRPr="006138DA">
        <w:rPr>
          <w:b/>
          <w:bCs/>
          <w:i/>
          <w:iCs/>
          <w:lang w:val="en-US"/>
        </w:rPr>
        <w:t xml:space="preserve">Proposal </w:t>
      </w:r>
      <w:r>
        <w:rPr>
          <w:b/>
          <w:bCs/>
          <w:i/>
          <w:iCs/>
          <w:lang w:val="en-US"/>
        </w:rPr>
        <w:t>15</w:t>
      </w:r>
      <w:r w:rsidRPr="006138DA">
        <w:rPr>
          <w:b/>
          <w:bCs/>
          <w:i/>
          <w:iCs/>
          <w:lang w:val="en-US"/>
        </w:rPr>
        <w:t>:</w:t>
      </w:r>
      <w:r>
        <w:rPr>
          <w:b/>
          <w:bCs/>
          <w:i/>
          <w:iCs/>
          <w:lang w:val="en-US"/>
        </w:rPr>
        <w:t xml:space="preserve"> </w:t>
      </w:r>
      <w:r w:rsidRPr="007706B9">
        <w:rPr>
          <w:b/>
          <w:bCs/>
          <w:i/>
          <w:iCs/>
          <w:lang w:val="en-US"/>
        </w:rPr>
        <w:t xml:space="preserve">Channel condition, e.g., RSRP, does not provide information about which SMTC occasions are not used for measurements. </w:t>
      </w:r>
      <w:r>
        <w:rPr>
          <w:b/>
          <w:bCs/>
          <w:i/>
          <w:iCs/>
          <w:lang w:val="en-US"/>
        </w:rPr>
        <w:t>A</w:t>
      </w:r>
      <w:r w:rsidRPr="007706B9">
        <w:rPr>
          <w:b/>
          <w:bCs/>
          <w:i/>
          <w:iCs/>
          <w:lang w:val="en-US"/>
        </w:rPr>
        <w:t>dditional information about gaps/SMTCs not used for measurement is still needed.</w:t>
      </w:r>
    </w:p>
    <w:p w14:paraId="1345A306" w14:textId="77777777" w:rsidR="00D67893" w:rsidRPr="007706B9" w:rsidRDefault="00D67893" w:rsidP="00D67893">
      <w:pPr>
        <w:spacing w:before="240"/>
        <w:jc w:val="both"/>
        <w:rPr>
          <w:lang w:val="en-US"/>
        </w:rPr>
      </w:pPr>
    </w:p>
    <w:p w14:paraId="5F8FC41E" w14:textId="01C668BD" w:rsidR="0068623A" w:rsidRDefault="00983AF8" w:rsidP="0068623A">
      <w:pPr>
        <w:pStyle w:val="Heading1"/>
        <w:numPr>
          <w:ilvl w:val="0"/>
          <w:numId w:val="23"/>
        </w:numPr>
        <w:tabs>
          <w:tab w:val="num" w:pos="432"/>
        </w:tabs>
        <w:spacing w:before="360" w:after="0"/>
        <w:ind w:left="357" w:hanging="357"/>
      </w:pPr>
      <w:r>
        <w:t>Solutions for e</w:t>
      </w:r>
      <w:r w:rsidR="0068623A">
        <w:t xml:space="preserve">nabling Tx/Rx </w:t>
      </w:r>
      <w:r w:rsidR="0068623A" w:rsidRPr="0068623A">
        <w:t>in gaps/restrictions</w:t>
      </w:r>
    </w:p>
    <w:p w14:paraId="1458A74B" w14:textId="77777777" w:rsidR="002A28E9" w:rsidRPr="002A28E9" w:rsidRDefault="002A28E9" w:rsidP="00BE1A2C">
      <w:pPr>
        <w:rPr>
          <w:lang w:val="en-US"/>
        </w:rPr>
      </w:pPr>
    </w:p>
    <w:p w14:paraId="12299CDF" w14:textId="46F3F853" w:rsidR="00E34ACC" w:rsidRDefault="00E34ACC" w:rsidP="00E34ACC">
      <w:pPr>
        <w:pStyle w:val="Heading2"/>
        <w:numPr>
          <w:ilvl w:val="0"/>
          <w:numId w:val="0"/>
        </w:numPr>
        <w:rPr>
          <w:lang w:val="en-US"/>
        </w:rPr>
      </w:pPr>
      <w:r>
        <w:rPr>
          <w:lang w:val="en-US"/>
        </w:rPr>
        <w:t>4</w:t>
      </w:r>
      <w:r w:rsidRPr="00082D43">
        <w:rPr>
          <w:lang w:val="en-US"/>
        </w:rPr>
        <w:t>.</w:t>
      </w:r>
      <w:r>
        <w:rPr>
          <w:rFonts w:eastAsiaTheme="minorEastAsia"/>
          <w:lang w:val="en-US"/>
        </w:rPr>
        <w:t>1</w:t>
      </w:r>
      <w:r w:rsidRPr="00082D43">
        <w:rPr>
          <w:lang w:val="en-US"/>
        </w:rPr>
        <w:t xml:space="preserve"> </w:t>
      </w:r>
      <w:r>
        <w:rPr>
          <w:rFonts w:eastAsiaTheme="minorEastAsia"/>
          <w:lang w:val="en-US"/>
        </w:rPr>
        <w:t>Indication solution</w:t>
      </w:r>
    </w:p>
    <w:p w14:paraId="7491CD7F" w14:textId="77777777" w:rsidR="002A28E9" w:rsidRPr="00B70031" w:rsidRDefault="002A28E9" w:rsidP="002A28E9">
      <w:pPr>
        <w:spacing w:before="120" w:after="0"/>
        <w:jc w:val="both"/>
        <w:rPr>
          <w:lang w:val="en-US"/>
        </w:rPr>
      </w:pPr>
      <w:r>
        <w:rPr>
          <w:lang w:val="en-US"/>
        </w:rPr>
        <w:t>RAN1 concluded</w:t>
      </w:r>
      <w:r w:rsidRPr="00DE46B5">
        <w:t xml:space="preserve"> </w:t>
      </w:r>
      <w:r w:rsidRPr="00DE46B5">
        <w:rPr>
          <w:lang w:val="en-US"/>
        </w:rPr>
        <w:t>solutions based on triggering/enabling by network signaling to enable Tx/Rx in gaps/restrictions</w:t>
      </w:r>
      <w:r>
        <w:rPr>
          <w:lang w:val="en-US"/>
        </w:rPr>
        <w:t xml:space="preserve"> as working assumption and an LS [3] was sent to RAN4 for confirmation. RAN4 replied the LS in [4] in the last RAN4 meeting mentioning that RAN4 is discussing other solutions.</w:t>
      </w:r>
    </w:p>
    <w:tbl>
      <w:tblPr>
        <w:tblStyle w:val="TableGrid"/>
        <w:tblW w:w="0" w:type="auto"/>
        <w:tblInd w:w="0" w:type="dxa"/>
        <w:tblLook w:val="04A0" w:firstRow="1" w:lastRow="0" w:firstColumn="1" w:lastColumn="0" w:noHBand="0" w:noVBand="1"/>
      </w:tblPr>
      <w:tblGrid>
        <w:gridCol w:w="9630"/>
      </w:tblGrid>
      <w:tr w:rsidR="002A28E9" w14:paraId="08A08C10" w14:textId="77777777" w:rsidTr="002A28E9">
        <w:tc>
          <w:tcPr>
            <w:tcW w:w="9630" w:type="dxa"/>
          </w:tcPr>
          <w:p w14:paraId="7927D843" w14:textId="7C3CB3E4" w:rsidR="002A28E9" w:rsidRPr="002A28E9" w:rsidRDefault="002A28E9" w:rsidP="00C1091E">
            <w:pPr>
              <w:rPr>
                <w:lang w:val="en-US"/>
              </w:rPr>
            </w:pPr>
            <w:r>
              <w:rPr>
                <w:rFonts w:ascii="Times" w:hAnsi="Times" w:cs="Times"/>
                <w:lang w:val="en-US" w:eastAsia="x-none"/>
              </w:rPr>
              <w:t xml:space="preserve">Lastly, in addition to Alt 1-1, RAN4 is also discussing the need to introduce semi-static </w:t>
            </w:r>
            <w:proofErr w:type="gramStart"/>
            <w:r>
              <w:rPr>
                <w:rFonts w:ascii="Times" w:hAnsi="Times" w:cs="Times"/>
                <w:lang w:val="en-US" w:eastAsia="x-none"/>
              </w:rPr>
              <w:t>indication based</w:t>
            </w:r>
            <w:proofErr w:type="gramEnd"/>
            <w:r>
              <w:rPr>
                <w:rFonts w:ascii="Times" w:hAnsi="Times" w:cs="Times"/>
                <w:lang w:val="en-US" w:eastAsia="x-none"/>
              </w:rPr>
              <w:t xml:space="preserve"> solutions to skip measurement gap occasions.</w:t>
            </w:r>
          </w:p>
        </w:tc>
      </w:tr>
    </w:tbl>
    <w:p w14:paraId="7A5C0D22" w14:textId="125E55F5" w:rsidR="002A28E9" w:rsidRDefault="00C611F4" w:rsidP="0068623A">
      <w:pPr>
        <w:spacing w:before="240"/>
        <w:jc w:val="both"/>
        <w:rPr>
          <w:lang w:val="en-US"/>
        </w:rPr>
      </w:pPr>
      <w:r>
        <w:rPr>
          <w:rFonts w:hint="eastAsia"/>
          <w:lang w:val="en-US"/>
        </w:rPr>
        <w:t>I</w:t>
      </w:r>
      <w:r>
        <w:rPr>
          <w:lang w:val="en-US"/>
        </w:rPr>
        <w:t>n the RAN1#118 meeting, RAN1 concluded details of DCI-based explicit indication for gap skipping.</w:t>
      </w:r>
    </w:p>
    <w:tbl>
      <w:tblPr>
        <w:tblStyle w:val="TableGrid"/>
        <w:tblW w:w="0" w:type="auto"/>
        <w:tblInd w:w="0" w:type="dxa"/>
        <w:tblLook w:val="04A0" w:firstRow="1" w:lastRow="0" w:firstColumn="1" w:lastColumn="0" w:noHBand="0" w:noVBand="1"/>
      </w:tblPr>
      <w:tblGrid>
        <w:gridCol w:w="9630"/>
      </w:tblGrid>
      <w:tr w:rsidR="006347DC" w14:paraId="5B936234" w14:textId="77777777" w:rsidTr="006347DC">
        <w:tc>
          <w:tcPr>
            <w:tcW w:w="9630" w:type="dxa"/>
          </w:tcPr>
          <w:p w14:paraId="6AC9D9E4" w14:textId="77777777" w:rsidR="006347DC" w:rsidRPr="005E3C68" w:rsidRDefault="006347DC" w:rsidP="006347DC">
            <w:pPr>
              <w:rPr>
                <w:lang w:eastAsia="x-none"/>
              </w:rPr>
            </w:pPr>
            <w:r w:rsidRPr="005E3C68">
              <w:rPr>
                <w:highlight w:val="green"/>
                <w:lang w:eastAsia="x-none"/>
              </w:rPr>
              <w:t>Agreement</w:t>
            </w:r>
          </w:p>
          <w:p w14:paraId="5CB8E761" w14:textId="77777777" w:rsidR="006347DC" w:rsidRPr="005E3C68" w:rsidRDefault="006347DC" w:rsidP="006347DC">
            <w:pPr>
              <w:rPr>
                <w:lang w:eastAsia="zh-CN"/>
              </w:rPr>
            </w:pPr>
            <w:r w:rsidRPr="005E3C68">
              <w:rPr>
                <w:lang w:eastAsia="zh-CN"/>
              </w:rPr>
              <w:t>For explicit indication by DCI, bit value equal to “1” indicates the corresponding gap/restriction occasion is to be “skipped”.</w:t>
            </w:r>
          </w:p>
          <w:p w14:paraId="3C914F47" w14:textId="77777777" w:rsidR="006347DC" w:rsidRPr="005E3C68" w:rsidRDefault="006347DC" w:rsidP="007A5C54">
            <w:pPr>
              <w:numPr>
                <w:ilvl w:val="0"/>
                <w:numId w:val="38"/>
              </w:numPr>
              <w:suppressAutoHyphens w:val="0"/>
              <w:overflowPunct/>
              <w:autoSpaceDE/>
              <w:spacing w:after="0"/>
              <w:contextualSpacing/>
              <w:textAlignment w:val="auto"/>
              <w:rPr>
                <w:lang w:eastAsia="x-none"/>
              </w:rPr>
            </w:pPr>
            <w:r w:rsidRPr="005E3C68">
              <w:rPr>
                <w:lang w:eastAsia="x-none"/>
              </w:rPr>
              <w:lastRenderedPageBreak/>
              <w:t>FFS: Interpretation of bit value equal to “0”.</w:t>
            </w:r>
          </w:p>
          <w:p w14:paraId="4E4E2A8F" w14:textId="77777777" w:rsidR="006347DC" w:rsidRPr="005E3C68" w:rsidRDefault="006347DC" w:rsidP="006347DC">
            <w:r w:rsidRPr="005E3C68">
              <w:rPr>
                <w:highlight w:val="green"/>
              </w:rPr>
              <w:t>Agreement</w:t>
            </w:r>
          </w:p>
          <w:p w14:paraId="27C395C7" w14:textId="77777777" w:rsidR="006347DC" w:rsidRPr="005E3C68" w:rsidRDefault="006347DC" w:rsidP="006347DC">
            <w:pPr>
              <w:rPr>
                <w:lang w:eastAsia="zh-CN"/>
              </w:rPr>
            </w:pPr>
            <w:r w:rsidRPr="005E3C68">
              <w:rPr>
                <w:lang w:eastAsia="zh-CN"/>
              </w:rPr>
              <w:t>A component of an FG can have Option 1 as a first value and Option 2 as a second value:</w:t>
            </w:r>
          </w:p>
          <w:p w14:paraId="1555C75E" w14:textId="77777777" w:rsidR="006347DC" w:rsidRPr="005E3C68" w:rsidRDefault="006347DC" w:rsidP="007A5C54">
            <w:pPr>
              <w:numPr>
                <w:ilvl w:val="0"/>
                <w:numId w:val="39"/>
              </w:numPr>
              <w:suppressAutoHyphens w:val="0"/>
              <w:overflowPunct/>
              <w:autoSpaceDE/>
              <w:spacing w:after="0"/>
              <w:contextualSpacing/>
              <w:textAlignment w:val="auto"/>
              <w:rPr>
                <w:lang w:eastAsia="x-none"/>
              </w:rPr>
            </w:pPr>
            <w:r w:rsidRPr="005E3C68">
              <w:rPr>
                <w:lang w:eastAsia="x-none"/>
              </w:rPr>
              <w:t>Option 1: For explicit indication by DCI, bit value equal to “0” means UE ignores the indication of this field in the DCI.</w:t>
            </w:r>
          </w:p>
          <w:p w14:paraId="16CE0CFC" w14:textId="77777777" w:rsidR="006347DC" w:rsidRPr="005E3C68" w:rsidRDefault="006347DC" w:rsidP="007A5C54">
            <w:pPr>
              <w:numPr>
                <w:ilvl w:val="0"/>
                <w:numId w:val="39"/>
              </w:numPr>
              <w:suppressAutoHyphens w:val="0"/>
              <w:overflowPunct/>
              <w:autoSpaceDE/>
              <w:spacing w:after="0"/>
              <w:contextualSpacing/>
              <w:textAlignment w:val="auto"/>
              <w:rPr>
                <w:lang w:eastAsia="x-none"/>
              </w:rPr>
            </w:pPr>
            <w:r w:rsidRPr="005E3C68">
              <w:rPr>
                <w:lang w:eastAsia="x-none"/>
              </w:rPr>
              <w:t>Option 2: For explicit indication by DCI, bit value equal to “0” means UE behaviour for the corresponding gap/restriction occasion is as per legacy behaviour.</w:t>
            </w:r>
          </w:p>
          <w:p w14:paraId="5FD0525A" w14:textId="77777777" w:rsidR="006347DC" w:rsidRDefault="006347DC" w:rsidP="00C611F4">
            <w:pPr>
              <w:rPr>
                <w:lang w:eastAsia="zh-CN"/>
              </w:rPr>
            </w:pPr>
            <w:r w:rsidRPr="005E3C68">
              <w:rPr>
                <w:lang w:eastAsia="zh-CN"/>
              </w:rPr>
              <w:t>Note: UE indicates only one value of this component.</w:t>
            </w:r>
          </w:p>
          <w:p w14:paraId="55F4421A" w14:textId="77777777" w:rsidR="00107107" w:rsidRPr="005E3C68" w:rsidRDefault="00107107" w:rsidP="00107107">
            <w:pPr>
              <w:rPr>
                <w:lang w:eastAsia="x-none"/>
              </w:rPr>
            </w:pPr>
            <w:r w:rsidRPr="005E3C68">
              <w:rPr>
                <w:highlight w:val="green"/>
                <w:lang w:eastAsia="x-none"/>
              </w:rPr>
              <w:t>Agreement</w:t>
            </w:r>
          </w:p>
          <w:p w14:paraId="1698BF82" w14:textId="77777777" w:rsidR="00107107" w:rsidRPr="005E3C68" w:rsidRDefault="00107107" w:rsidP="00107107">
            <w:r w:rsidRPr="005E3C68">
              <w:t>For explicit indication by DCI to skip a particular gap/restriction, in addition to DCI formats 0_1/1_1 and 0_2/1_2, one bit indication can be included as a part of DCI formats 0_3/1_3.</w:t>
            </w:r>
          </w:p>
          <w:p w14:paraId="7CF78C74" w14:textId="77777777" w:rsidR="00107107" w:rsidRPr="005E3C68" w:rsidRDefault="00107107" w:rsidP="007A5C54">
            <w:pPr>
              <w:numPr>
                <w:ilvl w:val="0"/>
                <w:numId w:val="40"/>
              </w:numPr>
              <w:suppressAutoHyphens w:val="0"/>
              <w:overflowPunct/>
              <w:autoSpaceDE/>
              <w:spacing w:before="0" w:after="0" w:line="240" w:lineRule="auto"/>
              <w:contextualSpacing/>
              <w:jc w:val="left"/>
              <w:textAlignment w:val="auto"/>
              <w:rPr>
                <w:lang w:eastAsia="x-none"/>
              </w:rPr>
            </w:pPr>
            <w:r w:rsidRPr="005E3C68">
              <w:rPr>
                <w:lang w:eastAsia="x-none"/>
              </w:rPr>
              <w:t>Explicit indication can be configured for each DCI format individually by higher layer.</w:t>
            </w:r>
          </w:p>
          <w:p w14:paraId="4A167BAC" w14:textId="5FE770ED" w:rsidR="00107107" w:rsidRDefault="00107107" w:rsidP="007A5C54">
            <w:pPr>
              <w:numPr>
                <w:ilvl w:val="0"/>
                <w:numId w:val="40"/>
              </w:numPr>
              <w:suppressAutoHyphens w:val="0"/>
              <w:overflowPunct/>
              <w:autoSpaceDE/>
              <w:spacing w:before="0" w:after="0" w:line="240" w:lineRule="auto"/>
              <w:contextualSpacing/>
              <w:jc w:val="left"/>
              <w:textAlignment w:val="auto"/>
              <w:rPr>
                <w:lang w:val="en-US"/>
              </w:rPr>
            </w:pPr>
            <w:r w:rsidRPr="005E3C68">
              <w:rPr>
                <w:lang w:eastAsia="x-none"/>
              </w:rPr>
              <w:t>The skipping indication corresponds to the first gap/restriction occasion among co-scheduled cells by the DCI (Type-1C field)</w:t>
            </w:r>
          </w:p>
        </w:tc>
      </w:tr>
    </w:tbl>
    <w:p w14:paraId="30704784" w14:textId="515FC743" w:rsidR="00E16F85" w:rsidRDefault="008E34B4" w:rsidP="0068623A">
      <w:pPr>
        <w:spacing w:before="240"/>
        <w:jc w:val="both"/>
        <w:rPr>
          <w:lang w:val="en-US"/>
        </w:rPr>
      </w:pPr>
      <w:r>
        <w:rPr>
          <w:rFonts w:hint="eastAsia"/>
          <w:lang w:val="en-US"/>
        </w:rPr>
        <w:lastRenderedPageBreak/>
        <w:t>F</w:t>
      </w:r>
      <w:r>
        <w:rPr>
          <w:lang w:val="en-US"/>
        </w:rPr>
        <w:t xml:space="preserve">or explicit indication by DCI, there are two options how UE would interpret different values for a gap skipping indication. </w:t>
      </w:r>
      <w:r w:rsidR="009A31FF">
        <w:rPr>
          <w:lang w:val="en-US"/>
        </w:rPr>
        <w:t>UE only</w:t>
      </w:r>
      <w:r w:rsidR="00580496">
        <w:rPr>
          <w:lang w:val="en-US"/>
        </w:rPr>
        <w:t xml:space="preserve"> needs to</w:t>
      </w:r>
      <w:r w:rsidR="009A31FF">
        <w:rPr>
          <w:lang w:val="en-US"/>
        </w:rPr>
        <w:t xml:space="preserve"> support one option. </w:t>
      </w:r>
      <w:r w:rsidR="00580496">
        <w:rPr>
          <w:lang w:val="en-US"/>
        </w:rPr>
        <w:t>As the example below, it could mean completely different UE behavior even if the same value is indicated by the DCIs.</w:t>
      </w:r>
      <w:r w:rsidR="000F3DC0">
        <w:rPr>
          <w:lang w:val="en-US"/>
        </w:rPr>
        <w:t xml:space="preserve"> </w:t>
      </w:r>
    </w:p>
    <w:p w14:paraId="3250A700" w14:textId="416CD6DA" w:rsidR="00E16F85" w:rsidRDefault="00580496" w:rsidP="0068623A">
      <w:pPr>
        <w:spacing w:before="240"/>
        <w:jc w:val="both"/>
        <w:rPr>
          <w:lang w:val="en-US"/>
        </w:rPr>
      </w:pPr>
      <w:r w:rsidRPr="00580496">
        <w:rPr>
          <w:noProof/>
        </w:rPr>
        <w:drawing>
          <wp:inline distT="0" distB="0" distL="0" distR="0" wp14:anchorId="6066EB25" wp14:editId="7627118E">
            <wp:extent cx="6121400" cy="1783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83715"/>
                    </a:xfrm>
                    <a:prstGeom prst="rect">
                      <a:avLst/>
                    </a:prstGeom>
                    <a:noFill/>
                    <a:ln>
                      <a:noFill/>
                    </a:ln>
                  </pic:spPr>
                </pic:pic>
              </a:graphicData>
            </a:graphic>
          </wp:inline>
        </w:drawing>
      </w:r>
    </w:p>
    <w:p w14:paraId="25E272B0" w14:textId="5F756F88" w:rsidR="000F3DC0" w:rsidRDefault="000F3DC0" w:rsidP="000F3DC0">
      <w:pPr>
        <w:spacing w:before="240"/>
        <w:jc w:val="center"/>
      </w:pPr>
      <w:r>
        <w:rPr>
          <w:rFonts w:hint="eastAsia"/>
        </w:rPr>
        <w:t>F</w:t>
      </w:r>
      <w:r>
        <w:t>ig 5. Example of explicit DCI indication options</w:t>
      </w:r>
    </w:p>
    <w:p w14:paraId="6ADED63D" w14:textId="5AF0149B" w:rsidR="0036168B" w:rsidRDefault="00580496" w:rsidP="0068623A">
      <w:pPr>
        <w:spacing w:before="240"/>
        <w:jc w:val="both"/>
        <w:rPr>
          <w:lang w:val="en-US"/>
        </w:rPr>
      </w:pPr>
      <w:r>
        <w:rPr>
          <w:rFonts w:hint="eastAsia"/>
          <w:lang w:val="en-US"/>
        </w:rPr>
        <w:t>F</w:t>
      </w:r>
      <w:r>
        <w:rPr>
          <w:lang w:val="en-US"/>
        </w:rPr>
        <w:t xml:space="preserve">or option 2, UE needs to </w:t>
      </w:r>
      <w:r w:rsidR="00D91C1A">
        <w:rPr>
          <w:lang w:val="en-US"/>
        </w:rPr>
        <w:t xml:space="preserve">decide if a gap can be skipped </w:t>
      </w:r>
      <w:r w:rsidR="000F3DC0">
        <w:rPr>
          <w:lang w:val="en-US"/>
        </w:rPr>
        <w:t>by the latest DCI indication at least 5ms ahead of the start of the gap. For option 1, UE needs to decide if a gap can be skipped by the DCI indication during the gap period and 5ms ahead of the start of the gap. If there is DCI indication with value ‘1’, then the gap shall be skipped. For the example in Fig 5, the</w:t>
      </w:r>
      <w:r w:rsidR="00BE0C08">
        <w:rPr>
          <w:lang w:val="en-US"/>
        </w:rPr>
        <w:t xml:space="preserve"> two gaps shall be skipped if it is option 1 but it shall not be skipped if it is option 2.</w:t>
      </w:r>
    </w:p>
    <w:p w14:paraId="47536E8D" w14:textId="69A62496" w:rsidR="00BE0C08" w:rsidRDefault="00BE0C08" w:rsidP="0068623A">
      <w:pPr>
        <w:spacing w:before="240"/>
        <w:jc w:val="both"/>
        <w:rPr>
          <w:lang w:val="en-US"/>
        </w:rPr>
      </w:pPr>
      <w:r>
        <w:rPr>
          <w:rFonts w:hint="eastAsia"/>
          <w:lang w:val="en-US"/>
        </w:rPr>
        <w:t>F</w:t>
      </w:r>
      <w:r>
        <w:rPr>
          <w:lang w:val="en-US"/>
        </w:rPr>
        <w:t xml:space="preserve">or both options, UE needs to decide if a gap can be skipped by monitoring DCIs contiguously. </w:t>
      </w:r>
      <w:r w:rsidR="00EC4FA2">
        <w:rPr>
          <w:lang w:val="en-US"/>
        </w:rPr>
        <w:t xml:space="preserve">This complicates UE implementation as the UE needs to re-schedule measurements after a gap skipping. More importantly, it leaves UE less possibility to optimize measurements based on measurement configurations which </w:t>
      </w:r>
      <w:r w:rsidR="00EF2CB0">
        <w:rPr>
          <w:lang w:val="en-US"/>
        </w:rPr>
        <w:t>will degrade mobility performance</w:t>
      </w:r>
      <w:r w:rsidR="00EC4FA2">
        <w:rPr>
          <w:lang w:val="en-US"/>
        </w:rPr>
        <w:t>.</w:t>
      </w:r>
    </w:p>
    <w:p w14:paraId="319B789D" w14:textId="31CA9DCE" w:rsidR="002D2D1C" w:rsidRDefault="002D2D1C" w:rsidP="002D2D1C">
      <w:pPr>
        <w:jc w:val="both"/>
        <w:rPr>
          <w:b/>
          <w:bCs/>
          <w:i/>
          <w:iCs/>
          <w:lang w:val="en-US"/>
        </w:rPr>
      </w:pPr>
      <w:r>
        <w:rPr>
          <w:b/>
          <w:bCs/>
          <w:i/>
          <w:iCs/>
          <w:lang w:val="en-US"/>
        </w:rPr>
        <w:t xml:space="preserve">Observation </w:t>
      </w:r>
      <w:r w:rsidR="00AC39AB">
        <w:rPr>
          <w:b/>
          <w:bCs/>
          <w:i/>
          <w:iCs/>
          <w:lang w:val="en-US"/>
        </w:rPr>
        <w:t>5</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6A284230" w14:textId="77777777" w:rsidR="00FF798D" w:rsidRDefault="00FF798D" w:rsidP="00FF798D">
      <w:pPr>
        <w:jc w:val="both"/>
        <w:rPr>
          <w:b/>
          <w:bCs/>
          <w:i/>
          <w:iCs/>
          <w:lang w:val="en-US"/>
        </w:rPr>
      </w:pPr>
    </w:p>
    <w:p w14:paraId="25801577" w14:textId="4F9C8089" w:rsidR="00FF798D" w:rsidRDefault="00FF798D" w:rsidP="00FF798D">
      <w:pPr>
        <w:spacing w:before="240"/>
        <w:jc w:val="both"/>
        <w:rPr>
          <w:lang w:val="en-US"/>
        </w:rPr>
      </w:pPr>
      <w:r w:rsidRPr="0053583A">
        <w:rPr>
          <w:lang w:val="en-US"/>
        </w:rPr>
        <w:t>However, if gap skipping is explicit indicated by RRC it could give UE flexibility to optimize UE measurement. For example,</w:t>
      </w:r>
      <w:r>
        <w:rPr>
          <w:lang w:val="en-US"/>
        </w:rPr>
        <w:t xml:space="preserve"> if UE reports gap patterns that can be </w:t>
      </w:r>
      <w:proofErr w:type="spellStart"/>
      <w:r>
        <w:rPr>
          <w:lang w:val="en-US"/>
        </w:rPr>
        <w:t>skipped</w:t>
      </w:r>
      <w:proofErr w:type="spellEnd"/>
      <w:r>
        <w:rPr>
          <w:lang w:val="en-US"/>
        </w:rPr>
        <w:t xml:space="preserve"> via UE capability and NW just to indicate those gaps then it is the best to indicate via RRC with the</w:t>
      </w:r>
      <w:r w:rsidR="00AC39AB">
        <w:rPr>
          <w:lang w:val="en-US"/>
        </w:rPr>
        <w:t xml:space="preserve"> reported</w:t>
      </w:r>
      <w:r>
        <w:rPr>
          <w:lang w:val="en-US"/>
        </w:rPr>
        <w:t xml:space="preserve"> gap patterns. With this, there is no impact to measurement requirements and UE doesn’t need to re-schedule the measurements when a gap is skipped. So, at least RRC based signaling should be supported for such cases. </w:t>
      </w:r>
    </w:p>
    <w:p w14:paraId="3654DCB5" w14:textId="4E225682" w:rsidR="00FF798D" w:rsidRPr="004A0502" w:rsidRDefault="004A0502" w:rsidP="004A0502">
      <w:pPr>
        <w:spacing w:before="240"/>
        <w:jc w:val="both"/>
        <w:rPr>
          <w:lang w:val="en-US"/>
        </w:rPr>
      </w:pPr>
      <w:r w:rsidRPr="004A0502">
        <w:rPr>
          <w:lang w:val="en-US"/>
        </w:rPr>
        <w:lastRenderedPageBreak/>
        <w:t>Multiple options for semi-static schemes were proposed in the last RAN4 meeting.</w:t>
      </w:r>
    </w:p>
    <w:tbl>
      <w:tblPr>
        <w:tblStyle w:val="TableGrid"/>
        <w:tblW w:w="0" w:type="auto"/>
        <w:tblInd w:w="0" w:type="dxa"/>
        <w:tblLook w:val="04A0" w:firstRow="1" w:lastRow="0" w:firstColumn="1" w:lastColumn="0" w:noHBand="0" w:noVBand="1"/>
      </w:tblPr>
      <w:tblGrid>
        <w:gridCol w:w="9630"/>
      </w:tblGrid>
      <w:tr w:rsidR="00FF798D" w14:paraId="54924399" w14:textId="77777777" w:rsidTr="00FF798D">
        <w:tc>
          <w:tcPr>
            <w:tcW w:w="9630" w:type="dxa"/>
          </w:tcPr>
          <w:p w14:paraId="0A3830C8" w14:textId="77777777" w:rsidR="00FF798D" w:rsidRPr="00FF798D" w:rsidRDefault="00FF798D" w:rsidP="00FF798D">
            <w:pPr>
              <w:pStyle w:val="Heading2"/>
              <w:numPr>
                <w:ilvl w:val="0"/>
                <w:numId w:val="0"/>
              </w:numPr>
              <w:outlineLvl w:val="1"/>
              <w:rPr>
                <w:sz w:val="22"/>
                <w:szCs w:val="15"/>
              </w:rPr>
            </w:pPr>
            <w:r w:rsidRPr="00FF798D">
              <w:rPr>
                <w:sz w:val="22"/>
                <w:szCs w:val="15"/>
              </w:rPr>
              <w:t>Issue 6-1: Semi-static schemes</w:t>
            </w:r>
          </w:p>
          <w:p w14:paraId="28B42739" w14:textId="77777777" w:rsidR="00FF798D" w:rsidRPr="00251EC0" w:rsidRDefault="00FF798D" w:rsidP="00FF798D">
            <w:pPr>
              <w:rPr>
                <w:lang w:eastAsia="zh-CN"/>
              </w:rPr>
            </w:pPr>
            <w:r w:rsidRPr="00251EC0">
              <w:rPr>
                <w:b/>
                <w:lang w:eastAsia="zh-CN"/>
              </w:rPr>
              <w:t xml:space="preserve">&lt;Way forward&gt;: </w:t>
            </w:r>
          </w:p>
          <w:p w14:paraId="225182E3" w14:textId="77777777" w:rsidR="00FF798D" w:rsidRDefault="00FF798D" w:rsidP="007A5C54">
            <w:pPr>
              <w:pStyle w:val="ListParagraph"/>
              <w:numPr>
                <w:ilvl w:val="1"/>
                <w:numId w:val="41"/>
              </w:numPr>
              <w:overflowPunct w:val="0"/>
              <w:autoSpaceDE w:val="0"/>
              <w:autoSpaceDN w:val="0"/>
              <w:adjustRightInd w:val="0"/>
              <w:spacing w:after="180"/>
              <w:textAlignment w:val="baseline"/>
            </w:pPr>
            <w:r>
              <w:t>Option 1: Follow RAN1 working assumption and consider DCI only.</w:t>
            </w:r>
          </w:p>
          <w:p w14:paraId="2C16F564" w14:textId="77777777" w:rsidR="00FF798D" w:rsidRDefault="00FF798D" w:rsidP="007A5C54">
            <w:pPr>
              <w:pStyle w:val="ListParagraph"/>
              <w:numPr>
                <w:ilvl w:val="1"/>
                <w:numId w:val="41"/>
              </w:numPr>
              <w:overflowPunct w:val="0"/>
              <w:autoSpaceDE w:val="0"/>
              <w:autoSpaceDN w:val="0"/>
              <w:adjustRightInd w:val="0"/>
              <w:spacing w:after="180"/>
              <w:textAlignment w:val="baseline"/>
            </w:pPr>
            <w:r>
              <w:t>Option 2: also consider RRC/semi-static approach.</w:t>
            </w:r>
          </w:p>
          <w:p w14:paraId="07D0B647"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Option 2a: In addition to DCI-based MG skipping control, RRC-based MG skipping control should also be supported, especially for DC scenario.</w:t>
            </w:r>
          </w:p>
          <w:p w14:paraId="6CED7711"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Option 2b: RAN4 suggest RAN2 to introduce the semi-static approach (Alt.2) that NW indicate the indicate occasions where to skip gaps, and UE can have a stable measurement pattern/period. Whether UE supports both approaches can be up to UE capability discussion.</w:t>
            </w:r>
          </w:p>
          <w:p w14:paraId="6CFDA6A2"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Option 2c: RAN4 also suggest RAN1/2 to introduce the semi-static approach that NW indicate which occasions to be skipped using RRC and/or MAC-CE, thus UE can have a stable measurement pattern/period.</w:t>
            </w:r>
          </w:p>
          <w:p w14:paraId="59EE7E93"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Option 2d: In addition to the dynamic indication scheme to deactivate MGs as agreed by RAN1, support semi-static schemes such as RRC and MAC-CE based signaling as well. Send LS to RAN2 and RAN1.</w:t>
            </w:r>
          </w:p>
          <w:p w14:paraId="2D7AB2A2"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 xml:space="preserve">Option </w:t>
            </w:r>
            <w:r>
              <w:rPr>
                <w:lang w:eastAsia="zh-CN"/>
              </w:rPr>
              <w:t>2e</w:t>
            </w:r>
            <w:r>
              <w:t xml:space="preserve">: </w:t>
            </w:r>
            <w:r>
              <w:rPr>
                <w:rFonts w:hint="eastAsia"/>
              </w:rPr>
              <w:t>In addition to DCI solution, it is proposed to introduce semi-static schemes.</w:t>
            </w:r>
          </w:p>
          <w:p w14:paraId="5723B389" w14:textId="77777777" w:rsidR="00FF798D" w:rsidRDefault="00FF798D" w:rsidP="007A5C54">
            <w:pPr>
              <w:pStyle w:val="ListParagraph"/>
              <w:numPr>
                <w:ilvl w:val="1"/>
                <w:numId w:val="41"/>
              </w:numPr>
              <w:overflowPunct w:val="0"/>
              <w:autoSpaceDE w:val="0"/>
              <w:autoSpaceDN w:val="0"/>
              <w:adjustRightInd w:val="0"/>
              <w:spacing w:after="180"/>
              <w:textAlignment w:val="baseline"/>
            </w:pPr>
            <w:r>
              <w:t xml:space="preserve">Option 3: </w:t>
            </w:r>
          </w:p>
          <w:p w14:paraId="0FAB81F0"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RAN4 agrees to introduce indication via MAC-CE command and/or RRC signaling for gap skipping and restriction skipping due to L3 measurements outside gap (if supported).</w:t>
            </w:r>
          </w:p>
          <w:p w14:paraId="327BDB21" w14:textId="7C011B8F" w:rsidR="00FF798D" w:rsidRPr="00FF798D" w:rsidRDefault="00FF798D" w:rsidP="007A5C54">
            <w:pPr>
              <w:pStyle w:val="ListParagraph"/>
              <w:numPr>
                <w:ilvl w:val="2"/>
                <w:numId w:val="41"/>
              </w:numPr>
              <w:overflowPunct w:val="0"/>
              <w:autoSpaceDE w:val="0"/>
              <w:autoSpaceDN w:val="0"/>
              <w:adjustRightInd w:val="0"/>
              <w:spacing w:after="180"/>
              <w:textAlignment w:val="baseline"/>
              <w:rPr>
                <w:b/>
                <w:bCs/>
                <w:i/>
                <w:iCs/>
              </w:rPr>
            </w:pPr>
            <w:r>
              <w:t>RAN4 agrees to use indication via DCI for restriction skipping due to L1 measurements (if supported).</w:t>
            </w:r>
          </w:p>
        </w:tc>
      </w:tr>
    </w:tbl>
    <w:p w14:paraId="5B949F6A" w14:textId="6FB48A6F" w:rsidR="00FF798D" w:rsidRDefault="00FF798D" w:rsidP="002D2D1C">
      <w:pPr>
        <w:jc w:val="both"/>
        <w:rPr>
          <w:b/>
          <w:bCs/>
          <w:i/>
          <w:iCs/>
          <w:lang w:val="en-US"/>
        </w:rPr>
      </w:pPr>
    </w:p>
    <w:p w14:paraId="28D7F8C9" w14:textId="776A8283" w:rsidR="00FF798D" w:rsidRPr="0053583A" w:rsidRDefault="004A0502" w:rsidP="0053583A">
      <w:pPr>
        <w:spacing w:before="240"/>
        <w:jc w:val="both"/>
        <w:rPr>
          <w:lang w:val="en-US"/>
        </w:rPr>
      </w:pPr>
      <w:r>
        <w:rPr>
          <w:rFonts w:hint="eastAsia"/>
          <w:lang w:val="en-US"/>
        </w:rPr>
        <w:t>O</w:t>
      </w:r>
      <w:r>
        <w:rPr>
          <w:lang w:val="en-US"/>
        </w:rPr>
        <w:t xml:space="preserve">ur understanding is that </w:t>
      </w:r>
      <w:r w:rsidR="00AC39AB">
        <w:rPr>
          <w:lang w:val="en-US"/>
        </w:rPr>
        <w:t xml:space="preserve">RAN1 </w:t>
      </w:r>
      <w:r>
        <w:rPr>
          <w:lang w:val="en-US"/>
        </w:rPr>
        <w:t xml:space="preserve">would not discuss this anymore. RAN4 </w:t>
      </w:r>
      <w:r w:rsidR="00AC39AB">
        <w:rPr>
          <w:lang w:val="en-US"/>
        </w:rPr>
        <w:t>needs to</w:t>
      </w:r>
      <w:r>
        <w:rPr>
          <w:lang w:val="en-US"/>
        </w:rPr>
        <w:t xml:space="preserve"> make decision whether </w:t>
      </w:r>
      <w:r w:rsidR="00BC66C4">
        <w:rPr>
          <w:lang w:val="en-US"/>
        </w:rPr>
        <w:t>semi-static schemes should be supported.</w:t>
      </w:r>
    </w:p>
    <w:p w14:paraId="346EDB47" w14:textId="59F781F4" w:rsidR="002D2D1C" w:rsidRDefault="002D2D1C" w:rsidP="002D2D1C">
      <w:pPr>
        <w:jc w:val="both"/>
        <w:rPr>
          <w:b/>
          <w:bCs/>
          <w:i/>
          <w:iCs/>
          <w:lang w:val="en-US"/>
        </w:rPr>
      </w:pPr>
      <w:r w:rsidRPr="006138DA">
        <w:rPr>
          <w:b/>
          <w:bCs/>
          <w:i/>
          <w:iCs/>
          <w:lang w:val="en-US"/>
        </w:rPr>
        <w:t xml:space="preserve">Proposal </w:t>
      </w:r>
      <w:r>
        <w:rPr>
          <w:b/>
          <w:bCs/>
          <w:i/>
          <w:iCs/>
          <w:lang w:val="en-US"/>
        </w:rPr>
        <w:t>1</w:t>
      </w:r>
      <w:r w:rsidR="00762150">
        <w:rPr>
          <w:b/>
          <w:bCs/>
          <w:i/>
          <w:iCs/>
          <w:lang w:val="en-US"/>
        </w:rPr>
        <w:t>6</w:t>
      </w:r>
      <w:r w:rsidRPr="006138DA">
        <w:rPr>
          <w:b/>
          <w:bCs/>
          <w:i/>
          <w:iCs/>
          <w:lang w:val="en-US"/>
        </w:rPr>
        <w:t>:</w:t>
      </w:r>
      <w:r>
        <w:rPr>
          <w:b/>
          <w:bCs/>
          <w:i/>
          <w:iCs/>
          <w:lang w:val="en-US"/>
        </w:rPr>
        <w:t xml:space="preserve"> </w:t>
      </w:r>
      <w:r w:rsidR="00BC66C4">
        <w:rPr>
          <w:b/>
          <w:bCs/>
          <w:i/>
          <w:iCs/>
          <w:lang w:val="en-US"/>
        </w:rPr>
        <w:t>RAN4 agrees to i</w:t>
      </w:r>
      <w:r w:rsidR="00296680">
        <w:rPr>
          <w:b/>
          <w:bCs/>
          <w:i/>
          <w:iCs/>
          <w:lang w:val="en-US"/>
        </w:rPr>
        <w:t>ntroduce</w:t>
      </w:r>
      <w:r>
        <w:rPr>
          <w:b/>
          <w:bCs/>
          <w:i/>
          <w:iCs/>
          <w:lang w:val="en-US"/>
        </w:rPr>
        <w:t xml:space="preserve"> RRC signaling</w:t>
      </w:r>
      <w:r w:rsidR="00296680">
        <w:rPr>
          <w:b/>
          <w:bCs/>
          <w:i/>
          <w:iCs/>
          <w:lang w:val="en-US"/>
        </w:rPr>
        <w:t xml:space="preserve"> indication</w:t>
      </w:r>
      <w:r>
        <w:rPr>
          <w:b/>
          <w:bCs/>
          <w:i/>
          <w:iCs/>
          <w:lang w:val="en-US"/>
        </w:rPr>
        <w:t xml:space="preserve"> for gap skipping and restriction skipping if supported.</w:t>
      </w:r>
    </w:p>
    <w:p w14:paraId="4F304109" w14:textId="02EA6EBA" w:rsidR="0036168B" w:rsidRPr="00762150" w:rsidRDefault="0036168B" w:rsidP="0068623A">
      <w:pPr>
        <w:spacing w:before="240"/>
        <w:jc w:val="both"/>
        <w:rPr>
          <w:lang w:val="en-US"/>
        </w:rPr>
      </w:pPr>
    </w:p>
    <w:p w14:paraId="6E295FED" w14:textId="6D54DDAA" w:rsidR="00BC66C4" w:rsidRDefault="00BC66C4" w:rsidP="00BC66C4">
      <w:pPr>
        <w:spacing w:before="240"/>
        <w:jc w:val="both"/>
        <w:rPr>
          <w:lang w:val="en-US"/>
        </w:rPr>
      </w:pPr>
      <w:r>
        <w:rPr>
          <w:lang w:val="en-US"/>
        </w:rPr>
        <w:t xml:space="preserve">RAN1 designed a uniform triggering mechanism for both gap skipping and restriction skipping. However, from RAN4 perspective, it is under discussion whether skipping restrictions for L3 measurement outside gap and/or for L1 measurement is supported or not. It needs to inform RAN1 of the conclusion on this. </w:t>
      </w:r>
    </w:p>
    <w:p w14:paraId="445207C0" w14:textId="70A4B13B" w:rsidR="00BC66C4" w:rsidRDefault="00BC66C4" w:rsidP="00BC66C4">
      <w:pPr>
        <w:jc w:val="both"/>
        <w:rPr>
          <w:b/>
          <w:bCs/>
          <w:i/>
          <w:iCs/>
          <w:lang w:val="en-US"/>
        </w:rPr>
      </w:pPr>
      <w:r w:rsidRPr="006138DA">
        <w:rPr>
          <w:b/>
          <w:bCs/>
          <w:i/>
          <w:iCs/>
          <w:lang w:val="en-US"/>
        </w:rPr>
        <w:t xml:space="preserve">Proposal </w:t>
      </w:r>
      <w:r>
        <w:rPr>
          <w:b/>
          <w:bCs/>
          <w:i/>
          <w:iCs/>
          <w:lang w:val="en-US"/>
        </w:rPr>
        <w:t>1</w:t>
      </w:r>
      <w:r w:rsidR="00762150">
        <w:rPr>
          <w:b/>
          <w:bCs/>
          <w:i/>
          <w:iCs/>
          <w:lang w:val="en-US"/>
        </w:rPr>
        <w:t>7</w:t>
      </w:r>
      <w:r w:rsidRPr="006138DA">
        <w:rPr>
          <w:b/>
          <w:bCs/>
          <w:i/>
          <w:iCs/>
          <w:lang w:val="en-US"/>
        </w:rPr>
        <w:t>:</w:t>
      </w:r>
      <w:r>
        <w:rPr>
          <w:b/>
          <w:bCs/>
          <w:i/>
          <w:iCs/>
          <w:lang w:val="en-US"/>
        </w:rPr>
        <w:t xml:space="preserve"> RAN4 LS to RAN1/2 the agreements on introduction of RRC-based indication, and additionally if restriction skipping for L3 measurement outside gap and/or L1 measurement is not supported from RAN4 perspective.</w:t>
      </w:r>
    </w:p>
    <w:p w14:paraId="76A68AD7" w14:textId="77777777" w:rsidR="00BC66C4" w:rsidRPr="00762150" w:rsidRDefault="00BC66C4" w:rsidP="0068623A">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FF798D" w14:paraId="0CEAFA0D" w14:textId="77777777" w:rsidTr="00FF798D">
        <w:tc>
          <w:tcPr>
            <w:tcW w:w="9630" w:type="dxa"/>
          </w:tcPr>
          <w:p w14:paraId="409C93E4" w14:textId="77777777" w:rsidR="00FF798D" w:rsidRPr="00FF798D" w:rsidRDefault="00FF798D" w:rsidP="00FF798D">
            <w:pPr>
              <w:pStyle w:val="Heading2"/>
              <w:numPr>
                <w:ilvl w:val="0"/>
                <w:numId w:val="0"/>
              </w:numPr>
              <w:outlineLvl w:val="1"/>
              <w:rPr>
                <w:sz w:val="22"/>
                <w:szCs w:val="15"/>
              </w:rPr>
            </w:pPr>
            <w:bookmarkStart w:id="9" w:name="_Toc182401987"/>
            <w:r w:rsidRPr="00FF798D">
              <w:rPr>
                <w:sz w:val="22"/>
                <w:szCs w:val="15"/>
              </w:rPr>
              <w:t>Issue 6-2: Skipping indication on frequency domain</w:t>
            </w:r>
          </w:p>
          <w:p w14:paraId="51E260BA" w14:textId="77777777" w:rsidR="00FF798D" w:rsidRPr="00251EC0" w:rsidRDefault="00FF798D" w:rsidP="00FF798D">
            <w:pPr>
              <w:rPr>
                <w:lang w:eastAsia="zh-CN"/>
              </w:rPr>
            </w:pPr>
            <w:r w:rsidRPr="00251EC0">
              <w:rPr>
                <w:b/>
                <w:lang w:eastAsia="zh-CN"/>
              </w:rPr>
              <w:lastRenderedPageBreak/>
              <w:t xml:space="preserve">&lt;Way forward&gt;: </w:t>
            </w:r>
          </w:p>
          <w:bookmarkEnd w:id="9"/>
          <w:p w14:paraId="74A5A3AC" w14:textId="77777777" w:rsidR="00FF798D" w:rsidRDefault="00FF798D" w:rsidP="007A5C54">
            <w:pPr>
              <w:pStyle w:val="ListParagraph"/>
              <w:numPr>
                <w:ilvl w:val="0"/>
                <w:numId w:val="41"/>
              </w:numPr>
              <w:overflowPunct w:val="0"/>
              <w:autoSpaceDE w:val="0"/>
              <w:autoSpaceDN w:val="0"/>
              <w:adjustRightInd w:val="0"/>
              <w:spacing w:after="180"/>
              <w:textAlignment w:val="baseline"/>
            </w:pPr>
            <w:r>
              <w:t>Proposals</w:t>
            </w:r>
          </w:p>
          <w:p w14:paraId="1184F11A" w14:textId="77777777" w:rsidR="00FF798D" w:rsidRDefault="00FF798D" w:rsidP="007A5C54">
            <w:pPr>
              <w:pStyle w:val="ListParagraph"/>
              <w:numPr>
                <w:ilvl w:val="1"/>
                <w:numId w:val="41"/>
              </w:numPr>
              <w:overflowPunct w:val="0"/>
              <w:autoSpaceDE w:val="0"/>
              <w:autoSpaceDN w:val="0"/>
              <w:adjustRightInd w:val="0"/>
              <w:spacing w:after="180"/>
              <w:textAlignment w:val="baseline"/>
            </w:pPr>
            <w:r>
              <w:t xml:space="preserve">Proposal 1: For the gap/restriction skipping impact in frequency domain, </w:t>
            </w:r>
          </w:p>
          <w:p w14:paraId="34223069"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For the gap skipping, depend on whether the UE capable of per-FR gap</w:t>
            </w:r>
          </w:p>
          <w:p w14:paraId="1EA80E4E" w14:textId="77777777" w:rsidR="00FF798D" w:rsidRDefault="00FF798D" w:rsidP="007A5C54">
            <w:pPr>
              <w:pStyle w:val="ListParagraph"/>
              <w:numPr>
                <w:ilvl w:val="3"/>
                <w:numId w:val="41"/>
              </w:numPr>
              <w:overflowPunct w:val="0"/>
              <w:autoSpaceDE w:val="0"/>
              <w:autoSpaceDN w:val="0"/>
              <w:adjustRightInd w:val="0"/>
              <w:spacing w:after="180"/>
              <w:textAlignment w:val="baseline"/>
            </w:pPr>
            <w:r>
              <w:t>If capable of per-FR gap, the skipping is only valid for the gap instance in the same FR with scheduled XR transmission.</w:t>
            </w:r>
          </w:p>
          <w:p w14:paraId="303977DD" w14:textId="77777777" w:rsidR="00FF798D" w:rsidRDefault="00FF798D" w:rsidP="007A5C54">
            <w:pPr>
              <w:pStyle w:val="ListParagraph"/>
              <w:numPr>
                <w:ilvl w:val="3"/>
                <w:numId w:val="41"/>
              </w:numPr>
              <w:overflowPunct w:val="0"/>
              <w:autoSpaceDE w:val="0"/>
              <w:autoSpaceDN w:val="0"/>
              <w:adjustRightInd w:val="0"/>
              <w:spacing w:after="180"/>
              <w:textAlignment w:val="baseline"/>
            </w:pPr>
            <w:r>
              <w:t>Otherwise, no need to distinguish different FR.</w:t>
            </w:r>
          </w:p>
          <w:p w14:paraId="27B83599"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For the scheduling restriction skipping, reuse the principle defined in existing scheduling restriction to decide whether the intra-band/inter-band/same FR MO(s) would be skipped.</w:t>
            </w:r>
          </w:p>
          <w:p w14:paraId="60ED0007" w14:textId="77777777" w:rsidR="00FF798D" w:rsidRDefault="00FF798D" w:rsidP="007A5C54">
            <w:pPr>
              <w:pStyle w:val="ListParagraph"/>
              <w:numPr>
                <w:ilvl w:val="1"/>
                <w:numId w:val="41"/>
              </w:numPr>
              <w:overflowPunct w:val="0"/>
              <w:autoSpaceDE w:val="0"/>
              <w:autoSpaceDN w:val="0"/>
              <w:adjustRightInd w:val="0"/>
              <w:spacing w:after="180"/>
              <w:textAlignment w:val="baseline"/>
            </w:pPr>
            <w:r>
              <w:t xml:space="preserve">Proposal 2: </w:t>
            </w:r>
          </w:p>
          <w:p w14:paraId="7F26F763"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 xml:space="preserve">RAN4 to investigate scheduling restrictions for CA if DCI skipping indication is sent on one of the CCs. </w:t>
            </w:r>
          </w:p>
          <w:p w14:paraId="14ED91EB" w14:textId="77777777" w:rsidR="00FF798D" w:rsidRDefault="00FF798D" w:rsidP="007A5C54">
            <w:pPr>
              <w:pStyle w:val="ListParagraph"/>
              <w:numPr>
                <w:ilvl w:val="2"/>
                <w:numId w:val="41"/>
              </w:numPr>
              <w:overflowPunct w:val="0"/>
              <w:autoSpaceDE w:val="0"/>
              <w:autoSpaceDN w:val="0"/>
              <w:adjustRightInd w:val="0"/>
              <w:spacing w:after="18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269DC067" w14:textId="3AB6A911" w:rsidR="00FF798D" w:rsidRPr="00FF798D" w:rsidRDefault="00FF798D" w:rsidP="007A5C54">
            <w:pPr>
              <w:pStyle w:val="ListParagraph"/>
              <w:numPr>
                <w:ilvl w:val="1"/>
                <w:numId w:val="41"/>
              </w:numPr>
              <w:overflowPunct w:val="0"/>
              <w:autoSpaceDE w:val="0"/>
              <w:autoSpaceDN w:val="0"/>
              <w:adjustRightInd w:val="0"/>
              <w:spacing w:after="180"/>
              <w:textAlignment w:val="baseline"/>
            </w:pPr>
            <w:r>
              <w:t>Proposal 3: It needs to be clarified that when per-FR gaps are configured, the indication of the particular gap to be skipped by DCI or MAC-CE/RRC is for which gap pattern(s).</w:t>
            </w:r>
          </w:p>
        </w:tc>
      </w:tr>
    </w:tbl>
    <w:p w14:paraId="32E07D72" w14:textId="05D87ECE" w:rsidR="002D04C9" w:rsidRDefault="00543CE4" w:rsidP="0068623A">
      <w:pPr>
        <w:spacing w:before="240"/>
        <w:jc w:val="both"/>
        <w:rPr>
          <w:lang w:val="en-US"/>
        </w:rPr>
      </w:pPr>
      <w:r>
        <w:rPr>
          <w:rFonts w:hint="eastAsia"/>
          <w:lang w:val="en-US"/>
        </w:rPr>
        <w:lastRenderedPageBreak/>
        <w:t>T</w:t>
      </w:r>
      <w:r>
        <w:rPr>
          <w:lang w:val="en-US"/>
        </w:rPr>
        <w:t>he measurement gap can be either per UE or per-FR. If a per UE gap is skipped, all the serving cells can be scheduled. If a per-FR gap is skipped, all the serving cells in the frequency range same as the per-FR gap can be scheduled.</w:t>
      </w:r>
      <w:r w:rsidR="002D04C9">
        <w:rPr>
          <w:lang w:val="en-US"/>
        </w:rPr>
        <w:t xml:space="preserve"> </w:t>
      </w:r>
      <w:r w:rsidR="002D04C9">
        <w:rPr>
          <w:rFonts w:hint="eastAsia"/>
          <w:lang w:val="en-US"/>
        </w:rPr>
        <w:t>W</w:t>
      </w:r>
      <w:r w:rsidR="002D04C9">
        <w:rPr>
          <w:lang w:val="en-US"/>
        </w:rPr>
        <w:t>hen a per-UE gap is configured for measurement, the DCI can explicitly indicate whether the first gap shall be skipped. However, it is a bit complicated when a per-FR gap is configured.</w:t>
      </w:r>
    </w:p>
    <w:p w14:paraId="69393ABB" w14:textId="14540943" w:rsidR="002D04C9" w:rsidRDefault="002D04C9" w:rsidP="002D04C9">
      <w:pPr>
        <w:spacing w:before="240"/>
        <w:jc w:val="both"/>
        <w:rPr>
          <w:lang w:val="en-US"/>
        </w:rPr>
      </w:pPr>
      <w:r>
        <w:rPr>
          <w:lang w:val="en-US"/>
        </w:rPr>
        <w:t>Per-FR gaps may be configured if a UE supports i</w:t>
      </w:r>
      <w:r w:rsidRPr="00974B95">
        <w:rPr>
          <w:lang w:val="en-US"/>
        </w:rPr>
        <w:t>ndependent measurement gap configurations for FR1 and FR2</w:t>
      </w:r>
      <w:r>
        <w:rPr>
          <w:lang w:val="en-US"/>
        </w:rPr>
        <w:t>.</w:t>
      </w:r>
      <w:r w:rsidRPr="002D04C9">
        <w:rPr>
          <w:lang w:val="en-US"/>
        </w:rPr>
        <w:t xml:space="preserve"> </w:t>
      </w:r>
      <w:r>
        <w:rPr>
          <w:lang w:val="en-US"/>
        </w:rPr>
        <w:t xml:space="preserve">Since the DCI indication needs to be 5ms ahead of the actual gap occasion, it is not clear gap in which FR should be skipped if value ‘1’ is included in a </w:t>
      </w:r>
      <w:r>
        <w:rPr>
          <w:rFonts w:hint="eastAsia"/>
          <w:lang w:val="en-US"/>
        </w:rPr>
        <w:t>DCI</w:t>
      </w:r>
      <w:r>
        <w:rPr>
          <w:lang w:val="en-US"/>
        </w:rPr>
        <w:t xml:space="preserve">, </w:t>
      </w:r>
      <w:r w:rsidR="00CC76AC">
        <w:rPr>
          <w:lang w:val="en-US"/>
        </w:rPr>
        <w:t>especially</w:t>
      </w:r>
      <w:r>
        <w:rPr>
          <w:lang w:val="en-US"/>
        </w:rPr>
        <w:t xml:space="preserve"> when the two gaps are overlapped in some occasions as depicted in Fig 6.</w:t>
      </w:r>
    </w:p>
    <w:p w14:paraId="538EFA3D" w14:textId="77777777" w:rsidR="002D04C9" w:rsidRPr="00974B95" w:rsidRDefault="002D04C9" w:rsidP="002D04C9">
      <w:pPr>
        <w:spacing w:before="240"/>
        <w:jc w:val="center"/>
        <w:rPr>
          <w:lang w:val="en-US"/>
        </w:rPr>
      </w:pPr>
      <w:r w:rsidRPr="00CB562A">
        <w:rPr>
          <w:noProof/>
        </w:rPr>
        <w:drawing>
          <wp:inline distT="0" distB="0" distL="0" distR="0" wp14:anchorId="740D6C0A" wp14:editId="41F6B9BD">
            <wp:extent cx="4878000" cy="115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8000" cy="1152000"/>
                    </a:xfrm>
                    <a:prstGeom prst="rect">
                      <a:avLst/>
                    </a:prstGeom>
                    <a:noFill/>
                    <a:ln>
                      <a:noFill/>
                    </a:ln>
                  </pic:spPr>
                </pic:pic>
              </a:graphicData>
            </a:graphic>
          </wp:inline>
        </w:drawing>
      </w:r>
    </w:p>
    <w:p w14:paraId="2F22DBFD" w14:textId="1437687C" w:rsidR="002D04C9" w:rsidRDefault="002D04C9" w:rsidP="002D04C9">
      <w:pPr>
        <w:spacing w:before="240"/>
        <w:jc w:val="center"/>
      </w:pPr>
      <w:r>
        <w:rPr>
          <w:rFonts w:hint="eastAsia"/>
        </w:rPr>
        <w:t>F</w:t>
      </w:r>
      <w:r>
        <w:t>ig 6. Per-FR Configuration of measurement gaps</w:t>
      </w:r>
    </w:p>
    <w:p w14:paraId="3CDDA3A4" w14:textId="64EE50DC" w:rsidR="00543CE4" w:rsidRDefault="00A679AD" w:rsidP="0068623A">
      <w:pPr>
        <w:spacing w:before="240"/>
        <w:jc w:val="both"/>
        <w:rPr>
          <w:lang w:val="en-US"/>
        </w:rPr>
      </w:pPr>
      <w:r>
        <w:rPr>
          <w:lang w:val="en-US"/>
        </w:rPr>
        <w:t xml:space="preserve">One possible solution is to indicated in advance via RRC configuration which gap(s) are to be skipped by </w:t>
      </w:r>
      <w:r w:rsidR="002D04C9">
        <w:rPr>
          <w:lang w:val="en-US"/>
        </w:rPr>
        <w:t xml:space="preserve">further </w:t>
      </w:r>
      <w:r>
        <w:rPr>
          <w:lang w:val="en-US"/>
        </w:rPr>
        <w:t>DCI indication.</w:t>
      </w:r>
    </w:p>
    <w:p w14:paraId="59C3CA42" w14:textId="42E40209" w:rsidR="00A679AD" w:rsidRDefault="00A679AD" w:rsidP="00A679AD">
      <w:pPr>
        <w:jc w:val="both"/>
        <w:rPr>
          <w:b/>
          <w:bCs/>
          <w:i/>
          <w:iCs/>
          <w:lang w:val="en-US"/>
        </w:rPr>
      </w:pPr>
      <w:r w:rsidRPr="006138DA">
        <w:rPr>
          <w:b/>
          <w:bCs/>
          <w:i/>
          <w:iCs/>
          <w:lang w:val="en-US"/>
        </w:rPr>
        <w:t xml:space="preserve">Proposal </w:t>
      </w:r>
      <w:r>
        <w:rPr>
          <w:b/>
          <w:bCs/>
          <w:i/>
          <w:iCs/>
          <w:lang w:val="en-US"/>
        </w:rPr>
        <w:t>1</w:t>
      </w:r>
      <w:r w:rsidR="00762150">
        <w:rPr>
          <w:b/>
          <w:bCs/>
          <w:i/>
          <w:iCs/>
          <w:lang w:val="en-US"/>
        </w:rPr>
        <w:t>8</w:t>
      </w:r>
      <w:r w:rsidRPr="006138DA">
        <w:rPr>
          <w:b/>
          <w:bCs/>
          <w:i/>
          <w:iCs/>
          <w:lang w:val="en-US"/>
        </w:rPr>
        <w:t>:</w:t>
      </w:r>
      <w:r>
        <w:rPr>
          <w:b/>
          <w:bCs/>
          <w:i/>
          <w:iCs/>
          <w:lang w:val="en-US"/>
        </w:rPr>
        <w:t xml:space="preserve"> RAN4 agrees to introduce RRC </w:t>
      </w:r>
      <w:r w:rsidR="002D04C9">
        <w:rPr>
          <w:b/>
          <w:bCs/>
          <w:i/>
          <w:iCs/>
          <w:lang w:val="en-US"/>
        </w:rPr>
        <w:t>signaling</w:t>
      </w:r>
      <w:r>
        <w:rPr>
          <w:b/>
          <w:bCs/>
          <w:i/>
          <w:iCs/>
          <w:lang w:val="en-US"/>
        </w:rPr>
        <w:t xml:space="preserve"> of which gap or both gaps</w:t>
      </w:r>
      <w:r w:rsidR="002D04C9">
        <w:rPr>
          <w:b/>
          <w:bCs/>
          <w:i/>
          <w:iCs/>
          <w:lang w:val="en-US"/>
        </w:rPr>
        <w:t xml:space="preserve"> when per-FR gap is configured</w:t>
      </w:r>
      <w:r>
        <w:rPr>
          <w:b/>
          <w:bCs/>
          <w:i/>
          <w:iCs/>
          <w:lang w:val="en-US"/>
        </w:rPr>
        <w:t xml:space="preserve"> are to be </w:t>
      </w:r>
      <w:proofErr w:type="spellStart"/>
      <w:r>
        <w:rPr>
          <w:b/>
          <w:bCs/>
          <w:i/>
          <w:iCs/>
          <w:lang w:val="en-US"/>
        </w:rPr>
        <w:t>skipped</w:t>
      </w:r>
      <w:proofErr w:type="spellEnd"/>
      <w:r>
        <w:rPr>
          <w:b/>
          <w:bCs/>
          <w:i/>
          <w:iCs/>
          <w:lang w:val="en-US"/>
        </w:rPr>
        <w:t xml:space="preserve"> </w:t>
      </w:r>
      <w:r w:rsidR="002D04C9">
        <w:rPr>
          <w:b/>
          <w:bCs/>
          <w:i/>
          <w:iCs/>
          <w:lang w:val="en-US"/>
        </w:rPr>
        <w:t>via further DCI indication</w:t>
      </w:r>
      <w:r>
        <w:rPr>
          <w:b/>
          <w:bCs/>
          <w:i/>
          <w:iCs/>
          <w:lang w:val="en-US"/>
        </w:rPr>
        <w:t>.</w:t>
      </w:r>
    </w:p>
    <w:p w14:paraId="15E55600" w14:textId="77777777" w:rsidR="0067570A" w:rsidRDefault="0067570A"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lastRenderedPageBreak/>
        <w:t>Summary</w:t>
      </w:r>
    </w:p>
    <w:p w14:paraId="53093241" w14:textId="387621B2"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002C3B52">
        <w:t xml:space="preserve"> and on questions raised in the RAN1 LSs</w:t>
      </w:r>
      <w:r w:rsidRPr="006138DA">
        <w:t>.</w:t>
      </w:r>
      <w:r>
        <w:t xml:space="preserve"> Following proposals and observations are present.</w:t>
      </w:r>
    </w:p>
    <w:p w14:paraId="784035C1" w14:textId="77777777" w:rsidR="004B3A4F" w:rsidRPr="00951380" w:rsidRDefault="004B3A4F" w:rsidP="004B3A4F">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NR-DC scenario is supported for gap cancellation from their perspective. </w:t>
      </w:r>
    </w:p>
    <w:p w14:paraId="51991302" w14:textId="77777777" w:rsidR="009D6620" w:rsidRPr="00951380" w:rsidRDefault="009D6620" w:rsidP="009D6620">
      <w:pPr>
        <w:jc w:val="both"/>
        <w:rPr>
          <w:b/>
          <w:bCs/>
          <w:i/>
          <w:iCs/>
        </w:rPr>
      </w:pPr>
      <w:r>
        <w:rPr>
          <w:b/>
          <w:bCs/>
          <w:i/>
          <w:iCs/>
          <w:lang w:val="en-US"/>
        </w:rPr>
        <w:t>Proposal 2</w:t>
      </w:r>
      <w:r w:rsidRPr="00CF2C51">
        <w:rPr>
          <w:b/>
          <w:bCs/>
          <w:i/>
          <w:iCs/>
          <w:lang w:val="en-US"/>
        </w:rPr>
        <w:t>:</w:t>
      </w:r>
      <w:r w:rsidRPr="00951380">
        <w:rPr>
          <w:b/>
          <w:bCs/>
          <w:i/>
          <w:iCs/>
          <w:lang w:val="en-US"/>
        </w:rPr>
        <w:t xml:space="preserve"> </w:t>
      </w:r>
      <w:r w:rsidRPr="001474A1">
        <w:rPr>
          <w:b/>
          <w:bCs/>
          <w:i/>
          <w:iCs/>
          <w:lang w:val="en-US"/>
        </w:rPr>
        <w:t xml:space="preserve">Measurement skipping does not apply for </w:t>
      </w:r>
      <w:r>
        <w:rPr>
          <w:b/>
          <w:bCs/>
          <w:i/>
          <w:iCs/>
          <w:lang w:val="en-US"/>
        </w:rPr>
        <w:t xml:space="preserve">L3 </w:t>
      </w:r>
      <w:r w:rsidRPr="001474A1">
        <w:rPr>
          <w:b/>
          <w:bCs/>
          <w:i/>
          <w:iCs/>
          <w:lang w:val="en-US"/>
        </w:rPr>
        <w:t>measurements without gaps</w:t>
      </w:r>
      <w:r>
        <w:rPr>
          <w:b/>
          <w:bCs/>
          <w:i/>
          <w:iCs/>
          <w:lang w:val="en-US"/>
        </w:rPr>
        <w:t xml:space="preserve">. </w:t>
      </w:r>
    </w:p>
    <w:p w14:paraId="22D88FF4" w14:textId="77777777" w:rsidR="009D6620" w:rsidRDefault="009D6620" w:rsidP="009D6620">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does not consider enabling data transmission/reception on L1-RS symbols that need to be used for L1 measurements if there is scheduling restriction.</w:t>
      </w:r>
    </w:p>
    <w:p w14:paraId="3F3F16CE" w14:textId="77777777" w:rsidR="009D6620" w:rsidRDefault="009D6620" w:rsidP="009D6620">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Only L1 measurements for LTM within gaps are supported for gap skipping.</w:t>
      </w:r>
    </w:p>
    <w:p w14:paraId="3D76BE22" w14:textId="77777777" w:rsidR="009D6620" w:rsidRDefault="009D6620" w:rsidP="009D6620">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Both of the two cases, i.e., there is impact to measurements and no impact to measurements due to gap skipping, are supported.</w:t>
      </w:r>
    </w:p>
    <w:p w14:paraId="6EBC8A67" w14:textId="77777777" w:rsidR="009D6620" w:rsidRDefault="009D6620" w:rsidP="009D6620">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When only those gaps not used for measurement based on UE assistance information / UE capability are scheduled for data transmission/reception, the UE should meet existing requirements.</w:t>
      </w:r>
    </w:p>
    <w:p w14:paraId="521689E7" w14:textId="77777777" w:rsidR="009D6620" w:rsidRDefault="009D6620" w:rsidP="009D6620">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When there is impact to measurements due to gap skipping, RRM measurement requirements are defined by using NR-U like approach with carefully deciding the max number of gaps skipped during the measurement period.</w:t>
      </w:r>
    </w:p>
    <w:p w14:paraId="38BB06D2" w14:textId="77777777" w:rsidR="009D6620" w:rsidRDefault="009D6620" w:rsidP="009D6620">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p>
    <w:p w14:paraId="7A01837F" w14:textId="77777777" w:rsidR="009D6620" w:rsidRDefault="009D6620" w:rsidP="009D6620">
      <w:pPr>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RAN4 to study possible restrictions on dynamic indication by DCI, e.g., </w:t>
      </w:r>
      <w:r w:rsidRPr="0041609A">
        <w:rPr>
          <w:b/>
          <w:bCs/>
          <w:i/>
          <w:iCs/>
          <w:lang w:val="en-US"/>
        </w:rPr>
        <w:t>the gaps to be skipped during a time period is indicated by RRC in advance</w:t>
      </w:r>
      <w:r>
        <w:rPr>
          <w:b/>
          <w:bCs/>
          <w:i/>
          <w:iCs/>
          <w:lang w:val="en-US"/>
        </w:rPr>
        <w:t>, to achieve good trade-off between data deliver delay and mobility performance.</w:t>
      </w:r>
    </w:p>
    <w:p w14:paraId="1B477623" w14:textId="77777777" w:rsidR="009D6620" w:rsidRDefault="009D6620" w:rsidP="009D6620">
      <w:pPr>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30CB1B1B" w14:textId="77777777" w:rsidR="009D6620" w:rsidRDefault="009D6620" w:rsidP="009D6620">
      <w:pPr>
        <w:jc w:val="both"/>
        <w:rPr>
          <w:b/>
          <w:bCs/>
          <w:i/>
          <w:iCs/>
          <w:lang w:val="en-US"/>
        </w:rPr>
      </w:pPr>
      <w:r w:rsidRPr="006138DA">
        <w:rPr>
          <w:b/>
          <w:bCs/>
          <w:i/>
          <w:iCs/>
          <w:lang w:val="en-US"/>
        </w:rPr>
        <w:t xml:space="preserve">Proposal </w:t>
      </w:r>
      <w:r>
        <w:rPr>
          <w:b/>
          <w:bCs/>
          <w:i/>
          <w:iCs/>
          <w:lang w:val="en-US"/>
        </w:rPr>
        <w:t>11</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p>
    <w:p w14:paraId="5D27DEBC" w14:textId="77777777" w:rsidR="009D6620" w:rsidRDefault="009D6620" w:rsidP="009D6620">
      <w:pPr>
        <w:jc w:val="both"/>
        <w:rPr>
          <w:b/>
          <w:bCs/>
          <w:i/>
          <w:iCs/>
          <w:lang w:val="en-US"/>
        </w:rPr>
      </w:pPr>
      <w:r w:rsidRPr="006138DA">
        <w:rPr>
          <w:b/>
          <w:bCs/>
          <w:i/>
          <w:iCs/>
          <w:lang w:val="en-US"/>
        </w:rPr>
        <w:t xml:space="preserve">Proposal </w:t>
      </w:r>
      <w:r>
        <w:rPr>
          <w:b/>
          <w:bCs/>
          <w:i/>
          <w:iCs/>
          <w:lang w:val="en-US"/>
        </w:rPr>
        <w:t>12</w:t>
      </w:r>
      <w:r w:rsidRPr="006138DA">
        <w:rPr>
          <w:b/>
          <w:bCs/>
          <w:i/>
          <w:iCs/>
          <w:lang w:val="en-US"/>
        </w:rPr>
        <w:t>:</w:t>
      </w:r>
      <w:r>
        <w:rPr>
          <w:b/>
          <w:bCs/>
          <w:i/>
          <w:iCs/>
          <w:lang w:val="en-US"/>
        </w:rPr>
        <w:t xml:space="preserve"> UE to indicate whether it can meet L3 measurements requirements when unused gaps reported by UE is used for data scheduling.</w:t>
      </w:r>
    </w:p>
    <w:p w14:paraId="46C298DC" w14:textId="77777777" w:rsidR="009D6620" w:rsidRDefault="009D6620" w:rsidP="009D6620">
      <w:pPr>
        <w:jc w:val="both"/>
        <w:rPr>
          <w:b/>
          <w:bCs/>
          <w:i/>
          <w:iCs/>
          <w:lang w:val="en-US"/>
        </w:rPr>
      </w:pPr>
      <w:r>
        <w:rPr>
          <w:b/>
          <w:bCs/>
          <w:i/>
          <w:iCs/>
          <w:lang w:val="en-US"/>
        </w:rPr>
        <w:t>Proposal 13</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67803EE6" w14:textId="77777777" w:rsidR="009D6620" w:rsidRDefault="009D6620" w:rsidP="009D6620">
      <w:pPr>
        <w:jc w:val="both"/>
        <w:rPr>
          <w:b/>
          <w:bCs/>
          <w:i/>
          <w:iCs/>
          <w:lang w:val="en-US"/>
        </w:rPr>
      </w:pPr>
      <w:r w:rsidRPr="006138DA">
        <w:rPr>
          <w:b/>
          <w:bCs/>
          <w:i/>
          <w:iCs/>
          <w:lang w:val="en-US"/>
        </w:rPr>
        <w:t xml:space="preserve">Proposal </w:t>
      </w:r>
      <w:r>
        <w:rPr>
          <w:b/>
          <w:bCs/>
          <w:i/>
          <w:iCs/>
          <w:lang w:val="en-US"/>
        </w:rPr>
        <w:t>14</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39387C48" w14:textId="77777777" w:rsidR="009D6620" w:rsidRDefault="009D6620" w:rsidP="009D6620">
      <w:pPr>
        <w:jc w:val="both"/>
        <w:rPr>
          <w:b/>
          <w:bCs/>
          <w:i/>
          <w:iCs/>
          <w:lang w:val="en-US"/>
        </w:rPr>
      </w:pPr>
      <w:r w:rsidRPr="006138DA">
        <w:rPr>
          <w:b/>
          <w:bCs/>
          <w:i/>
          <w:iCs/>
          <w:lang w:val="en-US"/>
        </w:rPr>
        <w:t xml:space="preserve">Proposal </w:t>
      </w:r>
      <w:r>
        <w:rPr>
          <w:b/>
          <w:bCs/>
          <w:i/>
          <w:iCs/>
          <w:lang w:val="en-US"/>
        </w:rPr>
        <w:t>15</w:t>
      </w:r>
      <w:r w:rsidRPr="006138DA">
        <w:rPr>
          <w:b/>
          <w:bCs/>
          <w:i/>
          <w:iCs/>
          <w:lang w:val="en-US"/>
        </w:rPr>
        <w:t>:</w:t>
      </w:r>
      <w:r>
        <w:rPr>
          <w:b/>
          <w:bCs/>
          <w:i/>
          <w:iCs/>
          <w:lang w:val="en-US"/>
        </w:rPr>
        <w:t xml:space="preserve"> </w:t>
      </w:r>
      <w:r w:rsidRPr="007706B9">
        <w:rPr>
          <w:b/>
          <w:bCs/>
          <w:i/>
          <w:iCs/>
          <w:lang w:val="en-US"/>
        </w:rPr>
        <w:t xml:space="preserve">Channel condition, e.g., RSRP, does not provide information about which SMTC occasions are not used for measurements. </w:t>
      </w:r>
      <w:r>
        <w:rPr>
          <w:b/>
          <w:bCs/>
          <w:i/>
          <w:iCs/>
          <w:lang w:val="en-US"/>
        </w:rPr>
        <w:t>A</w:t>
      </w:r>
      <w:r w:rsidRPr="007706B9">
        <w:rPr>
          <w:b/>
          <w:bCs/>
          <w:i/>
          <w:iCs/>
          <w:lang w:val="en-US"/>
        </w:rPr>
        <w:t>dditional information about gaps/SMTCs not used for measurement is still needed.</w:t>
      </w:r>
    </w:p>
    <w:p w14:paraId="7945C58D" w14:textId="77777777" w:rsidR="009D6620" w:rsidRDefault="009D6620" w:rsidP="009D6620">
      <w:pPr>
        <w:jc w:val="both"/>
        <w:rPr>
          <w:b/>
          <w:bCs/>
          <w:i/>
          <w:iCs/>
          <w:lang w:val="en-US"/>
        </w:rPr>
      </w:pPr>
      <w:r w:rsidRPr="006138DA">
        <w:rPr>
          <w:b/>
          <w:bCs/>
          <w:i/>
          <w:iCs/>
          <w:lang w:val="en-US"/>
        </w:rPr>
        <w:t xml:space="preserve">Proposal </w:t>
      </w:r>
      <w:r>
        <w:rPr>
          <w:b/>
          <w:bCs/>
          <w:i/>
          <w:iCs/>
          <w:lang w:val="en-US"/>
        </w:rPr>
        <w:t>16</w:t>
      </w:r>
      <w:r w:rsidRPr="006138DA">
        <w:rPr>
          <w:b/>
          <w:bCs/>
          <w:i/>
          <w:iCs/>
          <w:lang w:val="en-US"/>
        </w:rPr>
        <w:t>:</w:t>
      </w:r>
      <w:r>
        <w:rPr>
          <w:b/>
          <w:bCs/>
          <w:i/>
          <w:iCs/>
          <w:lang w:val="en-US"/>
        </w:rPr>
        <w:t xml:space="preserve"> RAN4 agrees to introduce RRC signaling indication for gap skipping and restriction skipping if supported.</w:t>
      </w:r>
    </w:p>
    <w:p w14:paraId="3996D451" w14:textId="77777777" w:rsidR="009D6620" w:rsidRDefault="009D6620" w:rsidP="009D6620">
      <w:pPr>
        <w:jc w:val="both"/>
        <w:rPr>
          <w:b/>
          <w:bCs/>
          <w:i/>
          <w:iCs/>
          <w:lang w:val="en-US"/>
        </w:rPr>
      </w:pPr>
      <w:r w:rsidRPr="006138DA">
        <w:rPr>
          <w:b/>
          <w:bCs/>
          <w:i/>
          <w:iCs/>
          <w:lang w:val="en-US"/>
        </w:rPr>
        <w:t xml:space="preserve">Proposal </w:t>
      </w:r>
      <w:r>
        <w:rPr>
          <w:b/>
          <w:bCs/>
          <w:i/>
          <w:iCs/>
          <w:lang w:val="en-US"/>
        </w:rPr>
        <w:t>17</w:t>
      </w:r>
      <w:r w:rsidRPr="006138DA">
        <w:rPr>
          <w:b/>
          <w:bCs/>
          <w:i/>
          <w:iCs/>
          <w:lang w:val="en-US"/>
        </w:rPr>
        <w:t>:</w:t>
      </w:r>
      <w:r>
        <w:rPr>
          <w:b/>
          <w:bCs/>
          <w:i/>
          <w:iCs/>
          <w:lang w:val="en-US"/>
        </w:rPr>
        <w:t xml:space="preserve"> RAN4 LS to RAN1/2 the agreements on introduction of RRC-based indication, and additionally if restriction skipping for L3 measurement outside gap and/or L1 measurement is not supported from RAN4 perspective.</w:t>
      </w:r>
    </w:p>
    <w:p w14:paraId="673BF8C7" w14:textId="77777777" w:rsidR="009D6620" w:rsidRDefault="009D6620" w:rsidP="009D6620">
      <w:pPr>
        <w:jc w:val="both"/>
        <w:rPr>
          <w:b/>
          <w:bCs/>
          <w:i/>
          <w:iCs/>
          <w:lang w:val="en-US"/>
        </w:rPr>
      </w:pPr>
      <w:r w:rsidRPr="006138DA">
        <w:rPr>
          <w:b/>
          <w:bCs/>
          <w:i/>
          <w:iCs/>
          <w:lang w:val="en-US"/>
        </w:rPr>
        <w:t xml:space="preserve">Proposal </w:t>
      </w:r>
      <w:r>
        <w:rPr>
          <w:b/>
          <w:bCs/>
          <w:i/>
          <w:iCs/>
          <w:lang w:val="en-US"/>
        </w:rPr>
        <w:t>18</w:t>
      </w:r>
      <w:r w:rsidRPr="006138DA">
        <w:rPr>
          <w:b/>
          <w:bCs/>
          <w:i/>
          <w:iCs/>
          <w:lang w:val="en-US"/>
        </w:rPr>
        <w:t>:</w:t>
      </w:r>
      <w:r>
        <w:rPr>
          <w:b/>
          <w:bCs/>
          <w:i/>
          <w:iCs/>
          <w:lang w:val="en-US"/>
        </w:rPr>
        <w:t xml:space="preserve"> RAN4 agrees to introduce RRC signaling of which gap or both gaps when per-FR gap is configured are to be </w:t>
      </w:r>
      <w:proofErr w:type="spellStart"/>
      <w:r>
        <w:rPr>
          <w:b/>
          <w:bCs/>
          <w:i/>
          <w:iCs/>
          <w:lang w:val="en-US"/>
        </w:rPr>
        <w:t>skipped</w:t>
      </w:r>
      <w:proofErr w:type="spellEnd"/>
      <w:r>
        <w:rPr>
          <w:b/>
          <w:bCs/>
          <w:i/>
          <w:iCs/>
          <w:lang w:val="en-US"/>
        </w:rPr>
        <w:t xml:space="preserve"> via further DCI indication.</w:t>
      </w:r>
    </w:p>
    <w:p w14:paraId="5A8EFFBF" w14:textId="77777777" w:rsidR="00EB4913" w:rsidRPr="00D734A6" w:rsidRDefault="00EB4913" w:rsidP="009A5A21">
      <w:pPr>
        <w:jc w:val="both"/>
        <w:rPr>
          <w:b/>
          <w:bCs/>
          <w:i/>
          <w:iCs/>
          <w:lang w:val="en-US"/>
        </w:rPr>
      </w:pPr>
    </w:p>
    <w:p w14:paraId="62E60D51" w14:textId="77777777" w:rsidR="009D6620" w:rsidRDefault="009D6620" w:rsidP="009D6620">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 in terms of conditions and restricted symbols for </w:t>
      </w:r>
      <w:r>
        <w:rPr>
          <w:rFonts w:hint="eastAsia"/>
          <w:b/>
          <w:bCs/>
          <w:i/>
          <w:iCs/>
          <w:lang w:val="en-US"/>
        </w:rPr>
        <w:t>L3</w:t>
      </w:r>
      <w:r>
        <w:rPr>
          <w:b/>
          <w:bCs/>
          <w:i/>
          <w:iCs/>
          <w:lang w:val="en-US"/>
        </w:rPr>
        <w:t xml:space="preserve"> measurements within gaps, L3 measurements outside gaps and L1 measurements.</w:t>
      </w:r>
    </w:p>
    <w:p w14:paraId="7F880931" w14:textId="77777777" w:rsidR="009D6620" w:rsidRDefault="009D6620" w:rsidP="009D6620">
      <w:pPr>
        <w:jc w:val="both"/>
        <w:rPr>
          <w:b/>
          <w:bCs/>
          <w:i/>
          <w:iCs/>
          <w:lang w:val="en-US"/>
        </w:rPr>
      </w:pPr>
      <w:r>
        <w:rPr>
          <w:b/>
          <w:bCs/>
          <w:i/>
          <w:iCs/>
          <w:lang w:val="en-US"/>
        </w:rPr>
        <w:t>Observation</w:t>
      </w:r>
      <w:r w:rsidRPr="006138DA">
        <w:rPr>
          <w:b/>
          <w:bCs/>
          <w:i/>
          <w:iCs/>
          <w:lang w:val="en-US"/>
        </w:rPr>
        <w:t xml:space="preserve"> </w:t>
      </w:r>
      <w:r>
        <w:rPr>
          <w:b/>
          <w:bCs/>
          <w:i/>
          <w:iCs/>
          <w:lang w:val="en-US"/>
        </w:rPr>
        <w:t>2</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20D58D7F" w14:textId="77777777" w:rsidR="009D6620" w:rsidRDefault="009D6620" w:rsidP="009D6620">
      <w:pPr>
        <w:jc w:val="both"/>
        <w:rPr>
          <w:b/>
          <w:bCs/>
          <w:i/>
          <w:iCs/>
          <w:lang w:val="en-US"/>
        </w:rPr>
      </w:pPr>
      <w:r>
        <w:rPr>
          <w:b/>
          <w:bCs/>
          <w:i/>
          <w:iCs/>
          <w:lang w:val="en-US"/>
        </w:rPr>
        <w:lastRenderedPageBreak/>
        <w:t>Observation</w:t>
      </w:r>
      <w:r w:rsidRPr="006138DA">
        <w:rPr>
          <w:b/>
          <w:bCs/>
          <w:i/>
          <w:iCs/>
          <w:lang w:val="en-US"/>
        </w:rPr>
        <w:t xml:space="preserve"> </w:t>
      </w:r>
      <w:r>
        <w:rPr>
          <w:b/>
          <w:bCs/>
          <w:i/>
          <w:iCs/>
          <w:lang w:val="en-US"/>
        </w:rPr>
        <w:t>3</w:t>
      </w:r>
      <w:r w:rsidRPr="006138DA">
        <w:rPr>
          <w:b/>
          <w:bCs/>
          <w:i/>
          <w:iCs/>
          <w:lang w:val="en-US"/>
        </w:rPr>
        <w:t>:</w:t>
      </w:r>
      <w:r>
        <w:rPr>
          <w:b/>
          <w:bCs/>
          <w:i/>
          <w:iCs/>
          <w:lang w:val="en-US"/>
        </w:rPr>
        <w:t xml:space="preserve"> It is up to UE implementation which gaps are not used for measurements under current measurement configuration.</w:t>
      </w:r>
    </w:p>
    <w:p w14:paraId="5045F04B" w14:textId="77777777" w:rsidR="009D6620" w:rsidRDefault="009D6620" w:rsidP="009D6620">
      <w:pPr>
        <w:jc w:val="both"/>
        <w:rPr>
          <w:b/>
          <w:bCs/>
          <w:i/>
          <w:iCs/>
          <w:lang w:val="en-US"/>
        </w:rPr>
      </w:pPr>
      <w:r>
        <w:rPr>
          <w:b/>
          <w:bCs/>
          <w:i/>
          <w:iCs/>
          <w:lang w:val="en-US"/>
        </w:rPr>
        <w:t>Observation</w:t>
      </w:r>
      <w:r w:rsidRPr="006138DA">
        <w:rPr>
          <w:b/>
          <w:bCs/>
          <w:i/>
          <w:iCs/>
          <w:lang w:val="en-US"/>
        </w:rPr>
        <w:t xml:space="preserve"> </w:t>
      </w:r>
      <w:r>
        <w:rPr>
          <w:b/>
          <w:bCs/>
          <w:i/>
          <w:iCs/>
          <w:lang w:val="en-US"/>
        </w:rPr>
        <w:t>4</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175418AB" w14:textId="77777777" w:rsidR="009D6620" w:rsidRDefault="009D6620" w:rsidP="009D6620">
      <w:pPr>
        <w:jc w:val="both"/>
        <w:rPr>
          <w:b/>
          <w:bCs/>
          <w:i/>
          <w:iCs/>
          <w:lang w:val="en-US"/>
        </w:rPr>
      </w:pPr>
      <w:r>
        <w:rPr>
          <w:b/>
          <w:bCs/>
          <w:i/>
          <w:iCs/>
          <w:lang w:val="en-US"/>
        </w:rPr>
        <w:t>Observation 5</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105ED4F9" w14:textId="77777777" w:rsidR="00D915E0" w:rsidRPr="002B6FF4"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39B2E25" w14:textId="77DA722E" w:rsidR="00010D73" w:rsidRDefault="00293804" w:rsidP="00153333">
      <w:pPr>
        <w:pStyle w:val="ListParagraph"/>
        <w:numPr>
          <w:ilvl w:val="0"/>
          <w:numId w:val="24"/>
        </w:numPr>
        <w:spacing w:before="240" w:after="0"/>
        <w:rPr>
          <w:szCs w:val="22"/>
        </w:rPr>
      </w:pPr>
      <w:r w:rsidRPr="00293804">
        <w:rPr>
          <w:szCs w:val="22"/>
        </w:rPr>
        <w:t>R4-2420103</w:t>
      </w:r>
      <w:r w:rsidRPr="00293804">
        <w:rPr>
          <w:szCs w:val="22"/>
        </w:rPr>
        <w:tab/>
        <w:t>WF on RRM requirements for NR_XR_Ph3</w:t>
      </w:r>
      <w:r w:rsidR="00153333">
        <w:rPr>
          <w:rFonts w:hint="eastAsia"/>
          <w:szCs w:val="22"/>
        </w:rPr>
        <w:t>,</w:t>
      </w:r>
      <w:r w:rsidR="00153333" w:rsidRPr="00153333">
        <w:rPr>
          <w:szCs w:val="22"/>
        </w:rPr>
        <w:t xml:space="preserve"> Nokia</w:t>
      </w:r>
    </w:p>
    <w:p w14:paraId="6D22FF7D" w14:textId="52E513C1" w:rsidR="00DE46B5" w:rsidRPr="00DE46B5" w:rsidRDefault="00DE46B5" w:rsidP="001C681B">
      <w:pPr>
        <w:pStyle w:val="ListParagraph"/>
        <w:numPr>
          <w:ilvl w:val="0"/>
          <w:numId w:val="24"/>
        </w:numPr>
        <w:spacing w:before="240" w:after="0"/>
        <w:rPr>
          <w:szCs w:val="22"/>
        </w:rPr>
      </w:pPr>
      <w:r w:rsidRPr="00DE46B5">
        <w:rPr>
          <w:szCs w:val="22"/>
        </w:rPr>
        <w:t>R1-2405736</w:t>
      </w:r>
      <w:r w:rsidRPr="00DE46B5">
        <w:rPr>
          <w:szCs w:val="22"/>
        </w:rPr>
        <w:tab/>
        <w:t>LS on UE assistance information</w:t>
      </w:r>
      <w:r w:rsidRPr="00DE46B5">
        <w:rPr>
          <w:rFonts w:hint="eastAsia"/>
          <w:szCs w:val="22"/>
        </w:rPr>
        <w:t>,</w:t>
      </w:r>
      <w:r w:rsidRPr="00DE46B5">
        <w:rPr>
          <w:szCs w:val="22"/>
        </w:rPr>
        <w:t xml:space="preserve"> RAN1</w:t>
      </w:r>
    </w:p>
    <w:p w14:paraId="5D6575BD" w14:textId="10095FEB" w:rsidR="00A74968" w:rsidRDefault="00DE46B5" w:rsidP="00A74968">
      <w:pPr>
        <w:pStyle w:val="ListParagraph"/>
        <w:numPr>
          <w:ilvl w:val="0"/>
          <w:numId w:val="24"/>
        </w:numPr>
        <w:spacing w:before="240" w:after="0"/>
        <w:rPr>
          <w:szCs w:val="22"/>
        </w:rPr>
      </w:pPr>
      <w:r w:rsidRPr="00DE46B5">
        <w:rPr>
          <w:szCs w:val="22"/>
        </w:rPr>
        <w:t>R1-2407561</w:t>
      </w:r>
      <w:r w:rsidR="00A74968" w:rsidRPr="00A264A5">
        <w:rPr>
          <w:szCs w:val="22"/>
        </w:rPr>
        <w:tab/>
      </w:r>
      <w:r w:rsidRPr="00DE46B5">
        <w:rPr>
          <w:szCs w:val="22"/>
        </w:rPr>
        <w:t>LS on gaps/restrictions that are caused by RRM measurements</w:t>
      </w:r>
      <w:r w:rsidR="00A74968">
        <w:rPr>
          <w:szCs w:val="22"/>
        </w:rPr>
        <w:t xml:space="preserve">, </w:t>
      </w:r>
      <w:r w:rsidRPr="00DE46B5">
        <w:rPr>
          <w:szCs w:val="22"/>
        </w:rPr>
        <w:t>RAN1</w:t>
      </w:r>
    </w:p>
    <w:p w14:paraId="52B17617" w14:textId="58A10771" w:rsidR="009609FE" w:rsidRDefault="009609FE" w:rsidP="00A74968">
      <w:pPr>
        <w:pStyle w:val="ListParagraph"/>
        <w:numPr>
          <w:ilvl w:val="0"/>
          <w:numId w:val="24"/>
        </w:numPr>
        <w:spacing w:before="240" w:after="0"/>
        <w:rPr>
          <w:szCs w:val="22"/>
        </w:rPr>
      </w:pPr>
      <w:r w:rsidRPr="009609FE">
        <w:rPr>
          <w:szCs w:val="22"/>
        </w:rPr>
        <w:t>R4-2420198</w:t>
      </w:r>
      <w:r w:rsidRPr="009609FE">
        <w:rPr>
          <w:szCs w:val="22"/>
        </w:rPr>
        <w:tab/>
        <w:t>Response LS on gaps/restrictions that are caused by RRM measurements</w:t>
      </w:r>
      <w:r>
        <w:rPr>
          <w:szCs w:val="22"/>
        </w:rPr>
        <w:t>, RAN4</w:t>
      </w:r>
    </w:p>
    <w:p w14:paraId="52234D72" w14:textId="690EDF9E" w:rsidR="00293804" w:rsidRDefault="001E0C3E" w:rsidP="001E0C3E">
      <w:pPr>
        <w:pStyle w:val="ListParagraph"/>
        <w:numPr>
          <w:ilvl w:val="0"/>
          <w:numId w:val="24"/>
        </w:numPr>
        <w:spacing w:before="240" w:after="0"/>
        <w:rPr>
          <w:szCs w:val="22"/>
        </w:rPr>
      </w:pPr>
      <w:r w:rsidRPr="001E0C3E">
        <w:rPr>
          <w:szCs w:val="22"/>
        </w:rPr>
        <w:t>R4-2415198</w:t>
      </w:r>
      <w:r w:rsidRPr="001E0C3E">
        <w:rPr>
          <w:szCs w:val="22"/>
        </w:rPr>
        <w:tab/>
        <w:t>Further discussion on RRM impacts for XR and reply LS</w:t>
      </w:r>
      <w:r>
        <w:rPr>
          <w:szCs w:val="22"/>
        </w:rPr>
        <w:t>,</w:t>
      </w:r>
      <w:r w:rsidRPr="001E0C3E">
        <w:rPr>
          <w:szCs w:val="22"/>
        </w:rPr>
        <w:t xml:space="preserve"> vivo</w:t>
      </w:r>
    </w:p>
    <w:p w14:paraId="7AA596E6" w14:textId="71576D2E" w:rsidR="00293804" w:rsidRPr="00293804" w:rsidRDefault="00293804" w:rsidP="002D1907">
      <w:pPr>
        <w:pStyle w:val="ListParagraph"/>
        <w:numPr>
          <w:ilvl w:val="0"/>
          <w:numId w:val="24"/>
        </w:numPr>
        <w:spacing w:before="240" w:after="0"/>
        <w:rPr>
          <w:szCs w:val="22"/>
        </w:rPr>
      </w:pPr>
      <w:r w:rsidRPr="00293804">
        <w:rPr>
          <w:szCs w:val="22"/>
        </w:rPr>
        <w:t>R4-2418759</w:t>
      </w:r>
      <w:r w:rsidRPr="00293804">
        <w:rPr>
          <w:szCs w:val="22"/>
        </w:rPr>
        <w:tab/>
        <w:t>Further discussion on RRM impacts for XR and reply LS, vivo</w:t>
      </w:r>
    </w:p>
    <w:p w14:paraId="411AA206" w14:textId="125B42EE" w:rsidR="00A96888" w:rsidRDefault="00A96888" w:rsidP="001E0C3E">
      <w:pPr>
        <w:pStyle w:val="ListParagraph"/>
        <w:numPr>
          <w:ilvl w:val="0"/>
          <w:numId w:val="24"/>
        </w:numPr>
        <w:spacing w:before="240" w:after="0"/>
        <w:rPr>
          <w:szCs w:val="22"/>
        </w:rPr>
      </w:pPr>
      <w:r>
        <w:rPr>
          <w:szCs w:val="22"/>
        </w:rPr>
        <w:br w:type="page"/>
      </w:r>
    </w:p>
    <w:p w14:paraId="0771DD6F" w14:textId="0553207E"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UE assistance information</w:t>
      </w:r>
    </w:p>
    <w:p w14:paraId="3648913D" w14:textId="77777777" w:rsidR="00E10099" w:rsidRDefault="00E10099" w:rsidP="00E10099">
      <w:pPr>
        <w:spacing w:before="240" w:after="0"/>
        <w:rPr>
          <w:szCs w:val="22"/>
        </w:rPr>
      </w:pPr>
    </w:p>
    <w:p w14:paraId="18F8A78E" w14:textId="622011C4" w:rsidR="00E10099" w:rsidRPr="001F1309" w:rsidRDefault="00E10099" w:rsidP="00E10099">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227806">
        <w:rPr>
          <w:rFonts w:ascii="Arial" w:hAnsi="Arial" w:cs="Arial"/>
          <w:b/>
          <w:lang w:val="en-US"/>
        </w:rPr>
        <w:t>4</w:t>
      </w:r>
      <w:r w:rsidRPr="001F1309">
        <w:rPr>
          <w:rFonts w:ascii="Arial" w:hAnsi="Arial" w:cs="Arial"/>
          <w:b/>
        </w:rPr>
        <w:tab/>
      </w:r>
      <w:r w:rsidRPr="001F1309">
        <w:rPr>
          <w:rFonts w:ascii="Arial" w:hAnsi="Arial" w:cs="Arial"/>
          <w:b/>
          <w:lang w:val="en-US"/>
        </w:rPr>
        <w:t>R4-24x</w:t>
      </w:r>
    </w:p>
    <w:p w14:paraId="1640B6A0" w14:textId="028A8AD8" w:rsidR="00E10099" w:rsidRPr="001F1309" w:rsidRDefault="00227806" w:rsidP="00E10099">
      <w:pPr>
        <w:widowControl w:val="0"/>
        <w:tabs>
          <w:tab w:val="right" w:pos="9072"/>
        </w:tabs>
        <w:spacing w:after="0"/>
        <w:rPr>
          <w:rFonts w:ascii="Arial" w:hAnsi="Arial" w:cs="Arial"/>
          <w:b/>
          <w:lang w:val="en-US"/>
        </w:rPr>
      </w:pPr>
      <w:r w:rsidRPr="00227806">
        <w:rPr>
          <w:rFonts w:ascii="Arial" w:hAnsi="Arial" w:cs="Arial"/>
          <w:b/>
        </w:rPr>
        <w:t>Athens, Greece, 17</w:t>
      </w:r>
      <w:r w:rsidRPr="00227806">
        <w:rPr>
          <w:rFonts w:ascii="Arial" w:hAnsi="Arial" w:cs="Arial"/>
          <w:b/>
          <w:vertAlign w:val="superscript"/>
        </w:rPr>
        <w:t>th</w:t>
      </w:r>
      <w:r>
        <w:rPr>
          <w:rFonts w:ascii="Arial" w:hAnsi="Arial" w:cs="Arial"/>
          <w:b/>
        </w:rPr>
        <w:t xml:space="preserve"> </w:t>
      </w:r>
      <w:r w:rsidRPr="00227806">
        <w:rPr>
          <w:rFonts w:ascii="Arial" w:hAnsi="Arial" w:cs="Arial"/>
          <w:b/>
        </w:rPr>
        <w:t>– 21</w:t>
      </w:r>
      <w:r w:rsidRPr="00227806">
        <w:rPr>
          <w:rFonts w:ascii="Arial" w:hAnsi="Arial" w:cs="Arial"/>
          <w:b/>
          <w:vertAlign w:val="superscript"/>
        </w:rPr>
        <w:t>st</w:t>
      </w:r>
      <w:r>
        <w:rPr>
          <w:rFonts w:ascii="Arial" w:hAnsi="Arial" w:cs="Arial"/>
          <w:b/>
        </w:rPr>
        <w:t xml:space="preserve"> </w:t>
      </w:r>
      <w:r w:rsidRPr="00227806">
        <w:rPr>
          <w:rFonts w:ascii="Arial" w:hAnsi="Arial" w:cs="Arial"/>
          <w:b/>
        </w:rPr>
        <w:t>February, 2025</w:t>
      </w:r>
    </w:p>
    <w:p w14:paraId="4BAAC8E7" w14:textId="77777777" w:rsidR="00E10099" w:rsidRPr="00710D2C" w:rsidRDefault="00E10099" w:rsidP="00E10099">
      <w:pPr>
        <w:pStyle w:val="Header"/>
        <w:tabs>
          <w:tab w:val="right" w:pos="7088"/>
          <w:tab w:val="right" w:pos="9781"/>
        </w:tabs>
        <w:rPr>
          <w:b w:val="0"/>
          <w:bCs/>
          <w:sz w:val="22"/>
          <w:lang w:val="en-US"/>
        </w:rPr>
      </w:pPr>
    </w:p>
    <w:p w14:paraId="71EA2945" w14:textId="77777777"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Pr="001F1309">
        <w:rPr>
          <w:rFonts w:ascii="Arial" w:hAnsi="Arial" w:cs="Arial"/>
          <w:b/>
        </w:rPr>
        <w:t>UE assistance information</w:t>
      </w:r>
    </w:p>
    <w:p w14:paraId="3F3E36B9" w14:textId="77777777"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R1-2405736</w:t>
      </w:r>
      <w:r>
        <w:rPr>
          <w:rFonts w:ascii="Arial" w:hAnsi="Arial" w:cs="Arial"/>
          <w:bCs/>
        </w:rPr>
        <w:t xml:space="preserve"> (</w:t>
      </w:r>
      <w:r w:rsidRPr="00BB2369">
        <w:rPr>
          <w:rFonts w:ascii="Arial" w:hAnsi="Arial" w:cs="Arial"/>
          <w:bCs/>
        </w:rPr>
        <w:t>R4-2411007</w:t>
      </w:r>
      <w:r>
        <w:rPr>
          <w:rFonts w:ascii="Arial" w:hAnsi="Arial" w:cs="Arial"/>
          <w:bCs/>
        </w:rPr>
        <w:t>)</w:t>
      </w:r>
    </w:p>
    <w:p w14:paraId="50C63E62"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60541402"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4908BD6" w14:textId="77777777" w:rsidR="00E10099" w:rsidRPr="0018258F" w:rsidRDefault="00E10099" w:rsidP="00E10099">
      <w:pPr>
        <w:spacing w:after="60"/>
        <w:ind w:left="1985" w:hanging="1985"/>
        <w:rPr>
          <w:rFonts w:ascii="Arial" w:hAnsi="Arial" w:cs="Arial"/>
          <w:b/>
        </w:rPr>
      </w:pPr>
    </w:p>
    <w:p w14:paraId="085154EE"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33ED2D" w14:textId="77777777"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p>
    <w:p w14:paraId="6A1EB275" w14:textId="7777777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t>RAN2</w:t>
      </w:r>
    </w:p>
    <w:p w14:paraId="36B12DE9" w14:textId="77777777" w:rsidR="00E10099" w:rsidRDefault="00E10099" w:rsidP="00E10099">
      <w:pPr>
        <w:spacing w:after="60"/>
        <w:ind w:left="1985" w:hanging="1985"/>
        <w:rPr>
          <w:rFonts w:ascii="Arial" w:hAnsi="Arial" w:cs="Arial"/>
          <w:bCs/>
        </w:rPr>
      </w:pPr>
    </w:p>
    <w:p w14:paraId="463B23B4"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65D584FC" w14:textId="17FD3F56" w:rsidR="00E10099" w:rsidRDefault="00E10099" w:rsidP="00E10099">
      <w:pPr>
        <w:rPr>
          <w:rFonts w:ascii="Arial" w:hAnsi="Arial" w:cs="Arial"/>
          <w:b/>
        </w:rPr>
      </w:pPr>
      <w:r>
        <w:rPr>
          <w:rFonts w:ascii="Arial" w:hAnsi="Arial" w:cs="Arial"/>
          <w:b/>
        </w:rPr>
        <w:t>Name:</w:t>
      </w:r>
      <w:r>
        <w:rPr>
          <w:rFonts w:ascii="Arial" w:hAnsi="Arial" w:cs="Arial"/>
          <w:b/>
        </w:rPr>
        <w:tab/>
      </w:r>
    </w:p>
    <w:p w14:paraId="4B5B9428" w14:textId="697388EE" w:rsidR="00E10099" w:rsidRDefault="00E10099" w:rsidP="00E10099">
      <w:pPr>
        <w:rPr>
          <w:rFonts w:ascii="Arial" w:hAnsi="Arial" w:cs="Arial"/>
          <w:b/>
        </w:rPr>
      </w:pPr>
      <w:r>
        <w:rPr>
          <w:rFonts w:ascii="Arial" w:hAnsi="Arial" w:cs="Arial"/>
          <w:b/>
        </w:rPr>
        <w:t xml:space="preserve">E-mail Address: </w:t>
      </w:r>
    </w:p>
    <w:p w14:paraId="134FAFDB" w14:textId="77777777" w:rsidR="00E10099" w:rsidRDefault="00E10099" w:rsidP="00E10099">
      <w:pPr>
        <w:pBdr>
          <w:bottom w:val="single" w:sz="4" w:space="1" w:color="auto"/>
        </w:pBdr>
        <w:rPr>
          <w:rFonts w:ascii="Arial" w:hAnsi="Arial" w:cs="Arial"/>
        </w:rPr>
      </w:pPr>
    </w:p>
    <w:p w14:paraId="731A188E" w14:textId="77777777" w:rsidR="00E10099" w:rsidRDefault="00E10099" w:rsidP="00E10099">
      <w:pPr>
        <w:rPr>
          <w:rFonts w:ascii="Arial" w:hAnsi="Arial" w:cs="Arial"/>
          <w:b/>
        </w:rPr>
      </w:pPr>
      <w:r>
        <w:rPr>
          <w:rFonts w:ascii="Arial" w:hAnsi="Arial" w:cs="Arial"/>
          <w:b/>
        </w:rPr>
        <w:t>1. Overall Description:</w:t>
      </w:r>
    </w:p>
    <w:p w14:paraId="4B2D0209" w14:textId="77777777"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UE assistance information. </w:t>
      </w:r>
    </w:p>
    <w:p w14:paraId="4AFACD11" w14:textId="77777777" w:rsidR="00E10099" w:rsidRDefault="00E10099" w:rsidP="00E10099">
      <w:pPr>
        <w:spacing w:after="120"/>
        <w:jc w:val="both"/>
        <w:rPr>
          <w:rFonts w:ascii="Arial" w:hAnsi="Arial" w:cs="Arial"/>
        </w:rPr>
      </w:pPr>
      <w:r>
        <w:rPr>
          <w:rFonts w:ascii="Arial" w:hAnsi="Arial" w:cs="Arial"/>
        </w:rPr>
        <w:t>RAN4 discussed the UE assistance information for reporting not used measurement gas/SMTC occasions to network. Following conclusions are made.</w:t>
      </w:r>
    </w:p>
    <w:p w14:paraId="1299DA86" w14:textId="77777777" w:rsidR="00E10099" w:rsidRDefault="00E10099" w:rsidP="00E10099">
      <w:pPr>
        <w:spacing w:after="120"/>
        <w:jc w:val="both"/>
        <w:rPr>
          <w:rFonts w:ascii="Arial" w:hAnsi="Arial" w:cs="Arial"/>
          <w:color w:val="000000"/>
        </w:rPr>
      </w:pPr>
    </w:p>
    <w:p w14:paraId="3360F5E3" w14:textId="23F2AA2B" w:rsidR="00E10099" w:rsidRDefault="00E10099" w:rsidP="00E10099">
      <w:pPr>
        <w:spacing w:after="120"/>
        <w:jc w:val="both"/>
        <w:rPr>
          <w:rFonts w:ascii="Arial" w:hAnsi="Arial" w:cs="Arial"/>
          <w:color w:val="000000"/>
        </w:rPr>
      </w:pPr>
      <w:r>
        <w:rPr>
          <w:rFonts w:ascii="Arial" w:hAnsi="Arial" w:cs="Arial" w:hint="eastAsia"/>
          <w:color w:val="000000"/>
        </w:rPr>
        <w:t>F</w:t>
      </w:r>
      <w:r>
        <w:rPr>
          <w:rFonts w:ascii="Arial" w:hAnsi="Arial" w:cs="Arial"/>
          <w:color w:val="000000"/>
        </w:rPr>
        <w:t xml:space="preserve">rom UE measurements and mobility performance perspective, RAN4 agreed that it is beneficial if UE reports </w:t>
      </w:r>
      <w:r w:rsidR="008D1431">
        <w:rPr>
          <w:rFonts w:ascii="Arial" w:hAnsi="Arial" w:cs="Arial"/>
          <w:color w:val="000000"/>
        </w:rPr>
        <w:t>[</w:t>
      </w:r>
      <w:r>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 xml:space="preserve"> about not used measurement gaps/SMTC occasions to network and network indicates skipping gaps/SMTC occasions based on </w:t>
      </w:r>
      <w:r w:rsidR="008D1431">
        <w:rPr>
          <w:rFonts w:ascii="Arial" w:hAnsi="Arial" w:cs="Arial"/>
          <w:color w:val="000000"/>
        </w:rPr>
        <w:t xml:space="preserve">the </w:t>
      </w:r>
      <w:r>
        <w:rPr>
          <w:rFonts w:ascii="Arial" w:hAnsi="Arial" w:cs="Arial"/>
          <w:color w:val="000000"/>
        </w:rPr>
        <w:t>information.</w:t>
      </w:r>
    </w:p>
    <w:p w14:paraId="29C5C994" w14:textId="5F31A4A1" w:rsidR="00E10099" w:rsidRDefault="00E10099" w:rsidP="00E10099">
      <w:pPr>
        <w:spacing w:after="120"/>
        <w:jc w:val="both"/>
        <w:rPr>
          <w:rFonts w:ascii="Arial" w:hAnsi="Arial" w:cs="Arial"/>
          <w:color w:val="000000"/>
        </w:rPr>
      </w:pPr>
      <w:r>
        <w:rPr>
          <w:rFonts w:ascii="Arial" w:hAnsi="Arial" w:cs="Arial"/>
          <w:color w:val="000000"/>
        </w:rPr>
        <w:t xml:space="preserve">In order for NW and UE to have same understanding </w:t>
      </w:r>
      <w:r w:rsidR="008D1431">
        <w:rPr>
          <w:rFonts w:ascii="Arial" w:hAnsi="Arial" w:cs="Arial"/>
          <w:color w:val="000000"/>
        </w:rPr>
        <w:t xml:space="preserve">on </w:t>
      </w:r>
      <w:r>
        <w:rPr>
          <w:rFonts w:ascii="Arial" w:hAnsi="Arial" w:cs="Arial"/>
          <w:color w:val="000000"/>
        </w:rPr>
        <w:t>which gaps should be not used for measurement, t</w:t>
      </w:r>
      <w:r w:rsidRPr="00243C12">
        <w:rPr>
          <w:rFonts w:ascii="Arial" w:hAnsi="Arial" w:cs="Arial"/>
          <w:color w:val="000000"/>
        </w:rPr>
        <w:t xml:space="preserve">he patterns of gaps/SMTC occasions not used for measurement within a time period should be provided as </w:t>
      </w:r>
      <w:r w:rsidR="008D1431">
        <w:rPr>
          <w:rFonts w:ascii="Arial" w:hAnsi="Arial" w:cs="Arial"/>
          <w:color w:val="000000"/>
        </w:rPr>
        <w:t>[</w:t>
      </w:r>
      <w:r w:rsidRPr="00243C12">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w:t>
      </w:r>
    </w:p>
    <w:p w14:paraId="23D2EA84" w14:textId="77777777" w:rsidR="00E10099" w:rsidRDefault="00E10099" w:rsidP="00E10099">
      <w:pPr>
        <w:spacing w:after="120"/>
        <w:jc w:val="both"/>
        <w:rPr>
          <w:rFonts w:ascii="Arial" w:hAnsi="Arial" w:cs="Arial"/>
          <w:color w:val="000000"/>
        </w:rPr>
      </w:pPr>
    </w:p>
    <w:p w14:paraId="6D7B82D2" w14:textId="56A1C3C4" w:rsidR="00E10099" w:rsidRPr="00243C12" w:rsidRDefault="00E10099" w:rsidP="00E10099">
      <w:pPr>
        <w:spacing w:after="120"/>
        <w:jc w:val="both"/>
        <w:rPr>
          <w:rFonts w:ascii="Arial" w:hAnsi="Arial" w:cs="Arial"/>
          <w:color w:val="000000"/>
        </w:rPr>
      </w:pPr>
      <w:r>
        <w:rPr>
          <w:rFonts w:ascii="Arial" w:hAnsi="Arial" w:cs="Arial"/>
          <w:color w:val="000000"/>
        </w:rPr>
        <w:t xml:space="preserve">RAN4 will further study the details and additional conditions of </w:t>
      </w:r>
      <w:r w:rsidR="00F94781">
        <w:rPr>
          <w:rFonts w:ascii="Arial" w:hAnsi="Arial" w:cs="Arial"/>
          <w:color w:val="000000"/>
        </w:rPr>
        <w:t>[</w:t>
      </w:r>
      <w:r>
        <w:rPr>
          <w:rFonts w:ascii="Arial" w:hAnsi="Arial" w:cs="Arial"/>
          <w:color w:val="000000"/>
        </w:rPr>
        <w:t>UE assistance information</w:t>
      </w:r>
      <w:r w:rsidR="00F94781">
        <w:rPr>
          <w:rFonts w:ascii="Arial" w:hAnsi="Arial" w:cs="Arial"/>
          <w:color w:val="000000"/>
        </w:rPr>
        <w:t xml:space="preserve"> / </w:t>
      </w:r>
      <w:r w:rsidR="00F94781">
        <w:rPr>
          <w:rFonts w:ascii="Arial" w:hAnsi="Arial" w:cs="Arial" w:hint="eastAsia"/>
          <w:color w:val="000000"/>
        </w:rPr>
        <w:t>U</w:t>
      </w:r>
      <w:r w:rsidR="00F94781">
        <w:rPr>
          <w:rFonts w:ascii="Arial" w:hAnsi="Arial" w:cs="Arial"/>
          <w:color w:val="000000"/>
        </w:rPr>
        <w:t>E capability]</w:t>
      </w:r>
      <w:r>
        <w:rPr>
          <w:rFonts w:ascii="Arial" w:hAnsi="Arial" w:cs="Arial"/>
          <w:color w:val="000000"/>
        </w:rPr>
        <w:t xml:space="preserve">. RAN1 will be informed once there are </w:t>
      </w:r>
      <w:r w:rsidR="001B6AEF">
        <w:rPr>
          <w:rFonts w:ascii="Arial" w:hAnsi="Arial" w:cs="Arial"/>
          <w:color w:val="000000"/>
        </w:rPr>
        <w:t xml:space="preserve">new </w:t>
      </w:r>
      <w:r>
        <w:rPr>
          <w:rFonts w:ascii="Arial" w:hAnsi="Arial" w:cs="Arial"/>
          <w:color w:val="000000"/>
        </w:rPr>
        <w:t xml:space="preserve">conclusions. </w:t>
      </w:r>
    </w:p>
    <w:p w14:paraId="3656AD52" w14:textId="77777777" w:rsidR="00E10099" w:rsidRPr="00E44714" w:rsidRDefault="00E10099" w:rsidP="00E10099">
      <w:pPr>
        <w:spacing w:after="120"/>
        <w:jc w:val="both"/>
        <w:rPr>
          <w:rFonts w:ascii="Arial" w:hAnsi="Arial" w:cs="Arial"/>
        </w:rPr>
      </w:pPr>
    </w:p>
    <w:p w14:paraId="36440685" w14:textId="77777777" w:rsidR="00E10099" w:rsidRDefault="00E10099" w:rsidP="00E10099">
      <w:pPr>
        <w:spacing w:after="120"/>
        <w:rPr>
          <w:rFonts w:ascii="Arial" w:hAnsi="Arial" w:cs="Arial"/>
          <w:b/>
        </w:rPr>
      </w:pPr>
      <w:r>
        <w:rPr>
          <w:rFonts w:ascii="Arial" w:hAnsi="Arial" w:cs="Arial"/>
          <w:b/>
        </w:rPr>
        <w:t>2. Actions:</w:t>
      </w:r>
    </w:p>
    <w:p w14:paraId="6ABAED16" w14:textId="77777777"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0265DDB" w14:textId="77777777"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7AEB4D82" w14:textId="77777777" w:rsidR="00E10099" w:rsidRPr="00430C78" w:rsidRDefault="00E10099" w:rsidP="00E10099">
      <w:pPr>
        <w:spacing w:after="120"/>
        <w:ind w:left="993" w:hanging="993"/>
        <w:rPr>
          <w:rFonts w:ascii="Arial" w:hAnsi="Arial" w:cs="Arial"/>
        </w:rPr>
      </w:pPr>
    </w:p>
    <w:p w14:paraId="300961D9" w14:textId="77777777" w:rsidR="00E10099" w:rsidRDefault="00E10099" w:rsidP="00E10099">
      <w:pPr>
        <w:spacing w:after="120"/>
        <w:rPr>
          <w:rFonts w:ascii="Arial" w:hAnsi="Arial" w:cs="Arial"/>
          <w:b/>
        </w:rPr>
      </w:pPr>
      <w:r>
        <w:rPr>
          <w:rFonts w:ascii="Arial" w:hAnsi="Arial" w:cs="Arial"/>
          <w:b/>
        </w:rPr>
        <w:t>3. Reference:</w:t>
      </w:r>
    </w:p>
    <w:p w14:paraId="72FB91C7" w14:textId="77777777" w:rsidR="00E10099" w:rsidRPr="00FF5481" w:rsidRDefault="00E10099" w:rsidP="007A5C54">
      <w:pPr>
        <w:pStyle w:val="ListParagraph"/>
        <w:widowControl w:val="0"/>
        <w:numPr>
          <w:ilvl w:val="0"/>
          <w:numId w:val="30"/>
        </w:numPr>
        <w:autoSpaceDN w:val="0"/>
        <w:adjustRightInd w:val="0"/>
        <w:jc w:val="both"/>
        <w:rPr>
          <w:rFonts w:ascii="Arial" w:hAnsi="Arial" w:cs="Arial"/>
          <w:lang w:eastAsia="ja-JP"/>
        </w:rPr>
      </w:pPr>
      <w:r w:rsidRPr="00FF5481">
        <w:rPr>
          <w:rFonts w:ascii="Arial" w:hAnsi="Arial" w:cs="Arial"/>
          <w:szCs w:val="20"/>
          <w:lang w:eastAsia="ja-JP"/>
        </w:rPr>
        <w:t>R1-2405736</w:t>
      </w:r>
      <w:r w:rsidRPr="00FF5481">
        <w:rPr>
          <w:rFonts w:ascii="Arial" w:hAnsi="Arial" w:cs="Arial"/>
          <w:szCs w:val="20"/>
          <w:lang w:eastAsia="ja-JP"/>
        </w:rPr>
        <w:tab/>
        <w:t>LS on UE assistance information, RAN1</w:t>
      </w:r>
    </w:p>
    <w:p w14:paraId="3814783A" w14:textId="77777777" w:rsidR="00E10099" w:rsidRDefault="00E10099" w:rsidP="00E10099">
      <w:pPr>
        <w:rPr>
          <w:rFonts w:ascii="Arial" w:hAnsi="Arial" w:cs="Arial"/>
        </w:rPr>
      </w:pPr>
    </w:p>
    <w:p w14:paraId="04552982" w14:textId="77777777" w:rsidR="00E10099" w:rsidRDefault="00E10099" w:rsidP="00E10099">
      <w:pPr>
        <w:spacing w:after="120"/>
        <w:rPr>
          <w:rFonts w:ascii="Arial" w:hAnsi="Arial" w:cs="Arial"/>
          <w:b/>
        </w:rPr>
      </w:pPr>
      <w:r>
        <w:rPr>
          <w:rFonts w:ascii="Arial" w:hAnsi="Arial" w:cs="Arial"/>
          <w:b/>
        </w:rPr>
        <w:t>4. Date of Next TSG RAN WG4 Meetings:</w:t>
      </w:r>
    </w:p>
    <w:p w14:paraId="5BCB9664" w14:textId="0F1D8304" w:rsidR="00E10099" w:rsidRPr="00F46C1A" w:rsidRDefault="00E10099" w:rsidP="00A96888">
      <w:pPr>
        <w:rPr>
          <w:szCs w:val="22"/>
        </w:rPr>
      </w:pPr>
      <w:r w:rsidRPr="00430C78">
        <w:rPr>
          <w:rFonts w:ascii="Arial" w:hAnsi="Arial" w:cs="Arial"/>
        </w:rPr>
        <w:t>TSG RAN WG4 Meeting #1</w:t>
      </w:r>
      <w:r>
        <w:rPr>
          <w:rFonts w:ascii="Arial" w:hAnsi="Arial" w:cs="Arial"/>
        </w:rPr>
        <w:t>1</w:t>
      </w:r>
      <w:r w:rsidR="001B6AEF">
        <w:rPr>
          <w:rFonts w:ascii="Arial" w:hAnsi="Arial" w:cs="Arial"/>
        </w:rPr>
        <w:t>4</w:t>
      </w:r>
      <w:r w:rsidR="00227806">
        <w:rPr>
          <w:rFonts w:ascii="Arial" w:hAnsi="Arial" w:cs="Arial"/>
        </w:rPr>
        <w:t>bis</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w:t>
      </w:r>
      <w:r w:rsidR="00227806">
        <w:rPr>
          <w:rFonts w:ascii="Arial" w:hAnsi="Arial" w:cs="Arial"/>
        </w:rPr>
        <w:t>April</w:t>
      </w:r>
      <w:r>
        <w:rPr>
          <w:rFonts w:ascii="Arial" w:hAnsi="Arial" w:cs="Arial"/>
        </w:rPr>
        <w:t xml:space="preserve"> </w:t>
      </w:r>
      <w:r w:rsidR="001B6AEF">
        <w:rPr>
          <w:rFonts w:ascii="Arial" w:hAnsi="Arial" w:cs="Arial"/>
        </w:rPr>
        <w:t>7</w:t>
      </w:r>
      <w:r w:rsidRPr="00430C78">
        <w:rPr>
          <w:rFonts w:ascii="Arial" w:hAnsi="Arial" w:cs="Arial"/>
        </w:rPr>
        <w:t xml:space="preserve"> – </w:t>
      </w:r>
      <w:r w:rsidR="00227806">
        <w:rPr>
          <w:rFonts w:ascii="Arial" w:hAnsi="Arial" w:cs="Arial"/>
        </w:rPr>
        <w:t>April</w:t>
      </w:r>
      <w:r w:rsidR="001B6AEF">
        <w:rPr>
          <w:rFonts w:ascii="Arial" w:hAnsi="Arial" w:cs="Arial"/>
        </w:rPr>
        <w:t xml:space="preserve"> </w:t>
      </w:r>
      <w:r w:rsidR="00227806">
        <w:rPr>
          <w:rFonts w:ascii="Arial" w:hAnsi="Arial" w:cs="Arial"/>
        </w:rPr>
        <w:t>1</w:t>
      </w:r>
      <w:r w:rsidR="001B6AEF">
        <w:rPr>
          <w:rFonts w:ascii="Arial" w:hAnsi="Arial" w:cs="Arial"/>
        </w:rPr>
        <w:t>1</w:t>
      </w:r>
      <w:r w:rsidRPr="00430C78">
        <w:rPr>
          <w:rFonts w:ascii="Arial" w:hAnsi="Arial" w:cs="Arial"/>
        </w:rPr>
        <w:t>, 202</w:t>
      </w:r>
      <w:r w:rsidR="001B6AEF">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sidR="00227806">
        <w:rPr>
          <w:rFonts w:ascii="Arial" w:hAnsi="Arial" w:cs="Arial"/>
        </w:rPr>
        <w:t>China</w:t>
      </w:r>
    </w:p>
    <w:p w14:paraId="5808D577" w14:textId="727D6478" w:rsidR="00EC2F3E" w:rsidRDefault="00EC2F3E" w:rsidP="001B6AEF">
      <w:pPr>
        <w:rPr>
          <w:szCs w:val="22"/>
        </w:rPr>
      </w:pPr>
    </w:p>
    <w:p w14:paraId="1E3707B9" w14:textId="1D73E47C" w:rsidR="00EC2F3E" w:rsidRPr="0064384A" w:rsidRDefault="00EC2F3E" w:rsidP="00EC2F3E">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 xml:space="preserve">Appendix: Draft LS on </w:t>
      </w:r>
      <w:r w:rsidR="00FF412D" w:rsidRPr="00FF412D">
        <w:rPr>
          <w:sz w:val="36"/>
        </w:rPr>
        <w:t>indication solution for gap/restriction skipping</w:t>
      </w:r>
    </w:p>
    <w:p w14:paraId="402FFC7A" w14:textId="77777777" w:rsidR="00EC2F3E" w:rsidRDefault="00EC2F3E" w:rsidP="00EC2F3E">
      <w:pPr>
        <w:spacing w:before="240" w:after="0"/>
        <w:rPr>
          <w:szCs w:val="22"/>
        </w:rPr>
      </w:pPr>
    </w:p>
    <w:p w14:paraId="0BF5BDF9" w14:textId="74A04C13" w:rsidR="00EC2F3E" w:rsidRPr="001F1309" w:rsidRDefault="00EC2F3E" w:rsidP="00EC2F3E">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227806">
        <w:rPr>
          <w:rFonts w:ascii="Arial" w:hAnsi="Arial" w:cs="Arial"/>
          <w:b/>
          <w:lang w:val="en-US"/>
        </w:rPr>
        <w:t>4</w:t>
      </w:r>
      <w:r w:rsidRPr="001F1309">
        <w:rPr>
          <w:rFonts w:ascii="Arial" w:hAnsi="Arial" w:cs="Arial"/>
          <w:b/>
        </w:rPr>
        <w:tab/>
      </w:r>
      <w:r w:rsidRPr="001F1309">
        <w:rPr>
          <w:rFonts w:ascii="Arial" w:hAnsi="Arial" w:cs="Arial"/>
          <w:b/>
          <w:lang w:val="en-US"/>
        </w:rPr>
        <w:t>R4-24x</w:t>
      </w:r>
    </w:p>
    <w:p w14:paraId="68EEF3E5" w14:textId="77777777" w:rsidR="00227806" w:rsidRPr="001F1309" w:rsidRDefault="00227806" w:rsidP="00227806">
      <w:pPr>
        <w:widowControl w:val="0"/>
        <w:tabs>
          <w:tab w:val="right" w:pos="9072"/>
        </w:tabs>
        <w:spacing w:after="0"/>
        <w:rPr>
          <w:rFonts w:ascii="Arial" w:hAnsi="Arial" w:cs="Arial"/>
          <w:b/>
          <w:lang w:val="en-US"/>
        </w:rPr>
      </w:pPr>
      <w:r w:rsidRPr="00227806">
        <w:rPr>
          <w:rFonts w:ascii="Arial" w:hAnsi="Arial" w:cs="Arial"/>
          <w:b/>
        </w:rPr>
        <w:t>Athens, Greece, 17</w:t>
      </w:r>
      <w:r w:rsidRPr="00227806">
        <w:rPr>
          <w:rFonts w:ascii="Arial" w:hAnsi="Arial" w:cs="Arial"/>
          <w:b/>
          <w:vertAlign w:val="superscript"/>
        </w:rPr>
        <w:t>th</w:t>
      </w:r>
      <w:r>
        <w:rPr>
          <w:rFonts w:ascii="Arial" w:hAnsi="Arial" w:cs="Arial"/>
          <w:b/>
        </w:rPr>
        <w:t xml:space="preserve"> </w:t>
      </w:r>
      <w:r w:rsidRPr="00227806">
        <w:rPr>
          <w:rFonts w:ascii="Arial" w:hAnsi="Arial" w:cs="Arial"/>
          <w:b/>
        </w:rPr>
        <w:t>– 21</w:t>
      </w:r>
      <w:r w:rsidRPr="00227806">
        <w:rPr>
          <w:rFonts w:ascii="Arial" w:hAnsi="Arial" w:cs="Arial"/>
          <w:b/>
          <w:vertAlign w:val="superscript"/>
        </w:rPr>
        <w:t>st</w:t>
      </w:r>
      <w:r>
        <w:rPr>
          <w:rFonts w:ascii="Arial" w:hAnsi="Arial" w:cs="Arial"/>
          <w:b/>
        </w:rPr>
        <w:t xml:space="preserve"> </w:t>
      </w:r>
      <w:r w:rsidRPr="00227806">
        <w:rPr>
          <w:rFonts w:ascii="Arial" w:hAnsi="Arial" w:cs="Arial"/>
          <w:b/>
        </w:rPr>
        <w:t>February, 2025</w:t>
      </w:r>
    </w:p>
    <w:p w14:paraId="3CEED6FF" w14:textId="77777777" w:rsidR="00EC2F3E" w:rsidRPr="00227806" w:rsidRDefault="00EC2F3E" w:rsidP="00EC2F3E">
      <w:pPr>
        <w:pStyle w:val="Header"/>
        <w:tabs>
          <w:tab w:val="right" w:pos="7088"/>
          <w:tab w:val="right" w:pos="9781"/>
        </w:tabs>
        <w:rPr>
          <w:b w:val="0"/>
          <w:bCs/>
          <w:sz w:val="22"/>
          <w:lang w:val="en-US"/>
        </w:rPr>
      </w:pPr>
    </w:p>
    <w:p w14:paraId="31BAC530" w14:textId="1F626D7C" w:rsidR="00EC2F3E" w:rsidRDefault="00EC2F3E" w:rsidP="00EC2F3E">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227806">
        <w:rPr>
          <w:rFonts w:ascii="Arial" w:hAnsi="Arial" w:cs="Arial"/>
          <w:b/>
        </w:rPr>
        <w:t>indication solution</w:t>
      </w:r>
      <w:r>
        <w:rPr>
          <w:rFonts w:ascii="Arial" w:hAnsi="Arial" w:cs="Arial"/>
          <w:b/>
        </w:rPr>
        <w:t xml:space="preserve"> for </w:t>
      </w:r>
      <w:r w:rsidRPr="00600DD5">
        <w:rPr>
          <w:rFonts w:ascii="Arial" w:hAnsi="Arial" w:cs="Arial"/>
          <w:b/>
        </w:rPr>
        <w:t xml:space="preserve">gap/restriction </w:t>
      </w:r>
      <w:r>
        <w:rPr>
          <w:rFonts w:ascii="Arial" w:hAnsi="Arial" w:cs="Arial"/>
          <w:b/>
        </w:rPr>
        <w:t>skipping</w:t>
      </w:r>
    </w:p>
    <w:p w14:paraId="652B8007" w14:textId="504C682F" w:rsidR="00EC2F3E" w:rsidRDefault="00EC2F3E" w:rsidP="00EC2F3E">
      <w:pPr>
        <w:spacing w:after="60"/>
        <w:ind w:left="1985" w:hanging="1985"/>
      </w:pPr>
      <w:r>
        <w:rPr>
          <w:rFonts w:ascii="Arial" w:hAnsi="Arial" w:cs="Arial"/>
          <w:b/>
        </w:rPr>
        <w:t>Response to:</w:t>
      </w:r>
      <w:r>
        <w:rPr>
          <w:rFonts w:cs="Arial"/>
          <w:bCs/>
        </w:rPr>
        <w:tab/>
      </w:r>
    </w:p>
    <w:p w14:paraId="50DB7238" w14:textId="77777777" w:rsidR="00EC2F3E" w:rsidRDefault="00EC2F3E" w:rsidP="00EC2F3E">
      <w:pPr>
        <w:spacing w:after="60"/>
        <w:ind w:left="1985" w:hanging="1985"/>
        <w:rPr>
          <w:rFonts w:ascii="Arial" w:hAnsi="Arial" w:cs="Arial"/>
          <w:bCs/>
        </w:rPr>
      </w:pPr>
      <w:r>
        <w:rPr>
          <w:rFonts w:ascii="Arial" w:hAnsi="Arial" w:cs="Arial"/>
          <w:b/>
        </w:rPr>
        <w:t>Release:</w:t>
      </w:r>
      <w:r>
        <w:rPr>
          <w:rFonts w:ascii="Arial" w:hAnsi="Arial" w:cs="Arial"/>
          <w:bCs/>
        </w:rPr>
        <w:tab/>
        <w:t>Rel-19</w:t>
      </w:r>
    </w:p>
    <w:p w14:paraId="0DB9BAD8" w14:textId="77777777" w:rsidR="00EC2F3E" w:rsidRPr="009C28DD" w:rsidRDefault="00EC2F3E" w:rsidP="00EC2F3E">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2941A48C" w14:textId="77777777" w:rsidR="00EC2F3E" w:rsidRPr="0018258F" w:rsidRDefault="00EC2F3E" w:rsidP="00EC2F3E">
      <w:pPr>
        <w:spacing w:after="60"/>
        <w:ind w:left="1985" w:hanging="1985"/>
        <w:rPr>
          <w:rFonts w:ascii="Arial" w:hAnsi="Arial" w:cs="Arial"/>
          <w:b/>
        </w:rPr>
      </w:pPr>
    </w:p>
    <w:p w14:paraId="56524B8D" w14:textId="77777777" w:rsidR="00EC2F3E" w:rsidRDefault="00EC2F3E" w:rsidP="00EC2F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E293F02" w14:textId="557111F7" w:rsidR="00EC2F3E" w:rsidRDefault="00EC2F3E" w:rsidP="00EC2F3E">
      <w:pPr>
        <w:spacing w:after="60"/>
        <w:ind w:left="1985" w:hanging="1985"/>
        <w:rPr>
          <w:rFonts w:ascii="Arial" w:hAnsi="Arial" w:cs="Arial"/>
          <w:bCs/>
        </w:rPr>
      </w:pPr>
      <w:r>
        <w:rPr>
          <w:rFonts w:ascii="Arial" w:hAnsi="Arial" w:cs="Arial"/>
          <w:b/>
        </w:rPr>
        <w:t>To:</w:t>
      </w:r>
      <w:r>
        <w:rPr>
          <w:rFonts w:ascii="Arial" w:hAnsi="Arial" w:cs="Arial"/>
          <w:bCs/>
        </w:rPr>
        <w:tab/>
        <w:t>RAN2, RAN1</w:t>
      </w:r>
    </w:p>
    <w:p w14:paraId="7F6300F2" w14:textId="3EC343F0" w:rsidR="00EC2F3E" w:rsidRDefault="00EC2F3E" w:rsidP="00EC2F3E">
      <w:pPr>
        <w:spacing w:after="60"/>
        <w:ind w:left="1985" w:hanging="1985"/>
        <w:rPr>
          <w:rFonts w:ascii="Arial" w:hAnsi="Arial" w:cs="Arial"/>
          <w:bCs/>
        </w:rPr>
      </w:pPr>
      <w:r>
        <w:rPr>
          <w:rFonts w:ascii="Arial" w:hAnsi="Arial" w:cs="Arial"/>
          <w:b/>
        </w:rPr>
        <w:t>Cc:</w:t>
      </w:r>
      <w:r>
        <w:rPr>
          <w:rFonts w:ascii="Arial" w:hAnsi="Arial" w:cs="Arial"/>
          <w:bCs/>
        </w:rPr>
        <w:tab/>
      </w:r>
    </w:p>
    <w:p w14:paraId="14284039" w14:textId="77777777" w:rsidR="00EC2F3E" w:rsidRDefault="00EC2F3E" w:rsidP="00EC2F3E">
      <w:pPr>
        <w:spacing w:after="60"/>
        <w:ind w:left="1985" w:hanging="1985"/>
        <w:rPr>
          <w:rFonts w:ascii="Arial" w:hAnsi="Arial" w:cs="Arial"/>
          <w:bCs/>
        </w:rPr>
      </w:pPr>
    </w:p>
    <w:p w14:paraId="67348B5E" w14:textId="77777777" w:rsidR="00EC2F3E" w:rsidRDefault="00EC2F3E" w:rsidP="00EC2F3E">
      <w:pPr>
        <w:rPr>
          <w:rFonts w:ascii="Arial" w:hAnsi="Arial" w:cs="Arial"/>
          <w:bCs/>
        </w:rPr>
      </w:pPr>
      <w:r>
        <w:rPr>
          <w:rFonts w:ascii="Arial" w:hAnsi="Arial" w:cs="Arial"/>
          <w:b/>
        </w:rPr>
        <w:t>Contact Person:</w:t>
      </w:r>
      <w:r>
        <w:rPr>
          <w:rFonts w:ascii="Arial" w:hAnsi="Arial" w:cs="Arial"/>
          <w:bCs/>
        </w:rPr>
        <w:tab/>
      </w:r>
    </w:p>
    <w:p w14:paraId="65D38BFC" w14:textId="1E0EFCCD" w:rsidR="00EC2F3E" w:rsidRDefault="00EC2F3E" w:rsidP="00EC2F3E">
      <w:pPr>
        <w:rPr>
          <w:rFonts w:ascii="Arial" w:hAnsi="Arial" w:cs="Arial"/>
          <w:b/>
        </w:rPr>
      </w:pPr>
      <w:r>
        <w:rPr>
          <w:rFonts w:ascii="Arial" w:hAnsi="Arial" w:cs="Arial"/>
          <w:b/>
        </w:rPr>
        <w:t>Name:</w:t>
      </w:r>
      <w:r>
        <w:rPr>
          <w:rFonts w:ascii="Arial" w:hAnsi="Arial" w:cs="Arial"/>
          <w:b/>
        </w:rPr>
        <w:tab/>
      </w:r>
    </w:p>
    <w:p w14:paraId="7FAE1F88" w14:textId="4004F447" w:rsidR="00EC2F3E" w:rsidRDefault="00EC2F3E" w:rsidP="00EC2F3E">
      <w:pPr>
        <w:rPr>
          <w:rFonts w:ascii="Arial" w:hAnsi="Arial" w:cs="Arial"/>
          <w:b/>
        </w:rPr>
      </w:pPr>
      <w:r>
        <w:rPr>
          <w:rFonts w:ascii="Arial" w:hAnsi="Arial" w:cs="Arial"/>
          <w:b/>
        </w:rPr>
        <w:t xml:space="preserve">E-mail Address: </w:t>
      </w:r>
    </w:p>
    <w:p w14:paraId="55FC8E34" w14:textId="77777777" w:rsidR="00EC2F3E" w:rsidRDefault="00EC2F3E" w:rsidP="00EC2F3E">
      <w:pPr>
        <w:pBdr>
          <w:bottom w:val="single" w:sz="4" w:space="1" w:color="auto"/>
        </w:pBdr>
        <w:rPr>
          <w:rFonts w:ascii="Arial" w:hAnsi="Arial" w:cs="Arial"/>
        </w:rPr>
      </w:pPr>
    </w:p>
    <w:p w14:paraId="54E84D03" w14:textId="77777777" w:rsidR="00EC2F3E" w:rsidRDefault="00EC2F3E" w:rsidP="00EC2F3E">
      <w:pPr>
        <w:rPr>
          <w:rFonts w:ascii="Arial" w:hAnsi="Arial" w:cs="Arial"/>
          <w:b/>
        </w:rPr>
      </w:pPr>
      <w:r>
        <w:rPr>
          <w:rFonts w:ascii="Arial" w:hAnsi="Arial" w:cs="Arial"/>
          <w:b/>
        </w:rPr>
        <w:t>1. Overall Description:</w:t>
      </w:r>
    </w:p>
    <w:p w14:paraId="4473525D" w14:textId="26D9353C" w:rsidR="00FF412D" w:rsidRPr="00FF412D" w:rsidRDefault="00FF412D" w:rsidP="00FF412D">
      <w:pPr>
        <w:spacing w:after="120"/>
        <w:jc w:val="both"/>
        <w:rPr>
          <w:rFonts w:ascii="Arial" w:hAnsi="Arial" w:cs="Arial"/>
          <w:color w:val="000000"/>
        </w:rPr>
      </w:pPr>
      <w:r w:rsidRPr="00FF412D">
        <w:rPr>
          <w:rFonts w:ascii="Arial" w:hAnsi="Arial" w:cs="Arial"/>
          <w:color w:val="000000"/>
        </w:rPr>
        <w:t xml:space="preserve">RAN4 </w:t>
      </w:r>
      <w:r w:rsidR="00B7446F">
        <w:rPr>
          <w:rFonts w:ascii="Arial" w:hAnsi="Arial" w:cs="Arial"/>
          <w:color w:val="000000"/>
        </w:rPr>
        <w:t xml:space="preserve">sent a reply </w:t>
      </w:r>
      <w:r w:rsidRPr="00FF412D">
        <w:rPr>
          <w:rFonts w:ascii="Arial" w:hAnsi="Arial" w:cs="Arial"/>
          <w:color w:val="000000"/>
        </w:rPr>
        <w:t>LS</w:t>
      </w:r>
      <w:r w:rsidR="00B7446F">
        <w:rPr>
          <w:rFonts w:ascii="Arial" w:hAnsi="Arial" w:cs="Arial"/>
          <w:color w:val="000000"/>
        </w:rPr>
        <w:t xml:space="preserve"> </w:t>
      </w:r>
      <w:r w:rsidR="00B7446F" w:rsidRPr="00B7446F">
        <w:rPr>
          <w:rFonts w:ascii="Arial" w:hAnsi="Arial" w:cs="Arial"/>
          <w:color w:val="000000"/>
        </w:rPr>
        <w:t>R4-2420198</w:t>
      </w:r>
      <w:r w:rsidRPr="00FF412D">
        <w:rPr>
          <w:rFonts w:ascii="Arial" w:hAnsi="Arial" w:cs="Arial"/>
          <w:color w:val="000000"/>
        </w:rPr>
        <w:t xml:space="preserve"> in the last RAN4 meeting</w:t>
      </w:r>
      <w:r w:rsidR="00B7446F">
        <w:rPr>
          <w:rFonts w:ascii="Arial" w:hAnsi="Arial" w:cs="Arial"/>
          <w:color w:val="000000"/>
        </w:rPr>
        <w:t xml:space="preserve"> with following statement. </w:t>
      </w:r>
    </w:p>
    <w:p w14:paraId="3D75EACE" w14:textId="7FB99C8D" w:rsidR="00EC2F3E" w:rsidRPr="00B7446F" w:rsidRDefault="00FF412D" w:rsidP="00FF412D">
      <w:pPr>
        <w:spacing w:after="120"/>
        <w:jc w:val="both"/>
        <w:rPr>
          <w:color w:val="000000"/>
        </w:rPr>
      </w:pPr>
      <w:r w:rsidRPr="00B7446F">
        <w:rPr>
          <w:color w:val="000000"/>
        </w:rPr>
        <w:t xml:space="preserve">Lastly, in addition to Alt 1-1, RAN4 is also discussing the need to introduce semi-static </w:t>
      </w:r>
      <w:proofErr w:type="gramStart"/>
      <w:r w:rsidRPr="00B7446F">
        <w:rPr>
          <w:color w:val="000000"/>
        </w:rPr>
        <w:t>indication based</w:t>
      </w:r>
      <w:proofErr w:type="gramEnd"/>
      <w:r w:rsidRPr="00B7446F">
        <w:rPr>
          <w:color w:val="000000"/>
        </w:rPr>
        <w:t xml:space="preserve"> solutions to skip measurement gap occasions.</w:t>
      </w:r>
    </w:p>
    <w:p w14:paraId="0EB7BAB2" w14:textId="75DC16FC" w:rsidR="00FF412D" w:rsidRDefault="00FF412D" w:rsidP="00FF412D">
      <w:pPr>
        <w:spacing w:after="120"/>
        <w:jc w:val="both"/>
        <w:rPr>
          <w:rFonts w:ascii="Arial" w:hAnsi="Arial" w:cs="Arial"/>
          <w:color w:val="000000"/>
        </w:rPr>
      </w:pPr>
    </w:p>
    <w:p w14:paraId="176AB9BC" w14:textId="3109BE1D" w:rsidR="00B7446F" w:rsidRDefault="00B7446F" w:rsidP="00FF412D">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 further discussed semi-static indication solutions and made following agreement.</w:t>
      </w:r>
    </w:p>
    <w:p w14:paraId="06975209" w14:textId="6034FBA4" w:rsidR="00B7446F" w:rsidRDefault="00B7446F" w:rsidP="007A5C54">
      <w:pPr>
        <w:pStyle w:val="ListParagraph"/>
        <w:numPr>
          <w:ilvl w:val="0"/>
          <w:numId w:val="42"/>
        </w:numPr>
        <w:jc w:val="both"/>
        <w:rPr>
          <w:color w:val="000000"/>
        </w:rPr>
      </w:pPr>
      <w:r w:rsidRPr="00B7446F">
        <w:rPr>
          <w:color w:val="000000"/>
        </w:rPr>
        <w:t xml:space="preserve">RRC based indication solution is supported in addition to DCI-based indication solution. </w:t>
      </w:r>
      <w:r>
        <w:rPr>
          <w:color w:val="000000"/>
        </w:rPr>
        <w:t>It is up to UE which solution is supported.</w:t>
      </w:r>
    </w:p>
    <w:p w14:paraId="5DCF3440" w14:textId="78739E92" w:rsidR="00B7446F" w:rsidRPr="00B7446F" w:rsidRDefault="00B7446F" w:rsidP="007A5C54">
      <w:pPr>
        <w:pStyle w:val="ListParagraph"/>
        <w:numPr>
          <w:ilvl w:val="0"/>
          <w:numId w:val="42"/>
        </w:numPr>
        <w:jc w:val="both"/>
        <w:rPr>
          <w:color w:val="000000"/>
        </w:rPr>
      </w:pPr>
      <w:r w:rsidRPr="00B7446F">
        <w:rPr>
          <w:color w:val="000000"/>
        </w:rPr>
        <w:t>Gap patterns during a period for gap skipping is indicated in RRC.</w:t>
      </w:r>
    </w:p>
    <w:p w14:paraId="54388D42" w14:textId="3D675127" w:rsidR="00CB2784" w:rsidRDefault="00CB2784" w:rsidP="00EC2F3E">
      <w:pPr>
        <w:spacing w:after="120"/>
        <w:jc w:val="both"/>
        <w:rPr>
          <w:rFonts w:ascii="Arial" w:hAnsi="Arial" w:cs="Arial"/>
          <w:color w:val="000000"/>
          <w:lang w:val="en-US"/>
        </w:rPr>
      </w:pPr>
    </w:p>
    <w:p w14:paraId="5C04088A" w14:textId="33A547E3" w:rsidR="00EC2F3E" w:rsidRDefault="00CB2784" w:rsidP="00EC2F3E">
      <w:pPr>
        <w:spacing w:after="120"/>
        <w:jc w:val="both"/>
        <w:rPr>
          <w:rFonts w:ascii="Arial" w:hAnsi="Arial" w:cs="Arial"/>
          <w:color w:val="000000"/>
        </w:rPr>
      </w:pPr>
      <w:r>
        <w:rPr>
          <w:rFonts w:ascii="Arial" w:hAnsi="Arial" w:cs="Arial" w:hint="eastAsia"/>
          <w:color w:val="000000"/>
          <w:lang w:val="en-US"/>
        </w:rPr>
        <w:t>R</w:t>
      </w:r>
      <w:r>
        <w:rPr>
          <w:rFonts w:ascii="Arial" w:hAnsi="Arial" w:cs="Arial"/>
          <w:color w:val="000000"/>
          <w:lang w:val="en-US"/>
        </w:rPr>
        <w:t xml:space="preserve">AN4 would like to </w:t>
      </w:r>
      <w:r w:rsidR="00B7446F">
        <w:rPr>
          <w:rFonts w:ascii="Arial" w:hAnsi="Arial" w:cs="Arial"/>
          <w:color w:val="000000"/>
          <w:lang w:val="en-US"/>
        </w:rPr>
        <w:t xml:space="preserve">kindly </w:t>
      </w:r>
      <w:r>
        <w:rPr>
          <w:rFonts w:ascii="Arial" w:hAnsi="Arial" w:cs="Arial"/>
          <w:color w:val="000000"/>
          <w:lang w:val="en-US"/>
        </w:rPr>
        <w:t>ask RAN2</w:t>
      </w:r>
      <w:r w:rsidR="00B7446F">
        <w:rPr>
          <w:rFonts w:ascii="Arial" w:hAnsi="Arial" w:cs="Arial"/>
          <w:color w:val="000000"/>
          <w:lang w:val="en-US"/>
        </w:rPr>
        <w:t xml:space="preserve"> to introduce necessary RRC signaling</w:t>
      </w:r>
      <w:r>
        <w:rPr>
          <w:rFonts w:ascii="Arial" w:hAnsi="Arial" w:cs="Arial"/>
          <w:color w:val="000000"/>
          <w:lang w:val="en-US"/>
        </w:rPr>
        <w:t>.</w:t>
      </w:r>
      <w:r w:rsidR="00B7446F">
        <w:rPr>
          <w:rFonts w:ascii="Arial" w:hAnsi="Arial" w:cs="Arial"/>
          <w:color w:val="000000"/>
          <w:lang w:val="en-US"/>
        </w:rPr>
        <w:t xml:space="preserve"> RAN4 will further study how the gap patterns are specified. </w:t>
      </w:r>
    </w:p>
    <w:p w14:paraId="21C874C5" w14:textId="77777777" w:rsidR="00EC2F3E" w:rsidRPr="00A85FF0" w:rsidRDefault="00EC2F3E" w:rsidP="00EC2F3E">
      <w:pPr>
        <w:spacing w:after="120"/>
        <w:jc w:val="both"/>
        <w:rPr>
          <w:rFonts w:ascii="Arial" w:hAnsi="Arial" w:cs="Arial"/>
          <w:color w:val="000000"/>
        </w:rPr>
      </w:pPr>
    </w:p>
    <w:p w14:paraId="22346CDB" w14:textId="77777777" w:rsidR="00EC2F3E" w:rsidRDefault="00EC2F3E" w:rsidP="00EC2F3E">
      <w:pPr>
        <w:spacing w:after="120"/>
        <w:rPr>
          <w:rFonts w:ascii="Arial" w:hAnsi="Arial" w:cs="Arial"/>
          <w:b/>
        </w:rPr>
      </w:pPr>
      <w:r>
        <w:rPr>
          <w:rFonts w:ascii="Arial" w:hAnsi="Arial" w:cs="Arial"/>
          <w:b/>
        </w:rPr>
        <w:t>2. Actions:</w:t>
      </w:r>
    </w:p>
    <w:p w14:paraId="5040C561" w14:textId="5FAD33DC" w:rsidR="00EC2F3E" w:rsidRDefault="00EC2F3E" w:rsidP="00EC2F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B2784">
        <w:rPr>
          <w:rFonts w:ascii="Arial" w:hAnsi="Arial" w:cs="Arial"/>
          <w:b/>
        </w:rPr>
        <w:t>2</w:t>
      </w:r>
    </w:p>
    <w:p w14:paraId="5FE10070" w14:textId="74ACECD1" w:rsidR="00EC2F3E" w:rsidRPr="001D01FF" w:rsidRDefault="00EC2F3E" w:rsidP="00EC2F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B2784">
        <w:rPr>
          <w:rFonts w:ascii="Arial" w:hAnsi="Arial" w:cs="Arial"/>
        </w:rPr>
        <w:t>2</w:t>
      </w:r>
      <w:r w:rsidRPr="001D01FF">
        <w:rPr>
          <w:rFonts w:ascii="Arial" w:hAnsi="Arial" w:cs="Arial"/>
        </w:rPr>
        <w:t xml:space="preserve"> to </w:t>
      </w:r>
      <w:r w:rsidR="00B7446F" w:rsidRPr="00B7446F">
        <w:rPr>
          <w:rFonts w:ascii="Arial" w:hAnsi="Arial" w:cs="Arial"/>
        </w:rPr>
        <w:t>introduce necessary RRC signall</w:t>
      </w:r>
      <w:r w:rsidR="00B7446F">
        <w:rPr>
          <w:rFonts w:ascii="Arial" w:hAnsi="Arial" w:cs="Arial"/>
        </w:rPr>
        <w:t>ing</w:t>
      </w:r>
      <w:r w:rsidR="00CB2784">
        <w:rPr>
          <w:rFonts w:ascii="Arial" w:hAnsi="Arial" w:cs="Arial"/>
        </w:rPr>
        <w:t xml:space="preserve"> for gap/restriction skipping</w:t>
      </w:r>
      <w:r w:rsidRPr="001D01FF">
        <w:rPr>
          <w:rFonts w:ascii="Arial" w:hAnsi="Arial" w:cs="Arial"/>
        </w:rPr>
        <w:t>.</w:t>
      </w:r>
    </w:p>
    <w:p w14:paraId="55DABF99" w14:textId="77777777" w:rsidR="00EC2F3E" w:rsidRPr="00B7446F" w:rsidRDefault="00EC2F3E" w:rsidP="00EC2F3E">
      <w:pPr>
        <w:spacing w:after="120"/>
        <w:ind w:left="993" w:hanging="993"/>
        <w:rPr>
          <w:rFonts w:ascii="Arial" w:hAnsi="Arial" w:cs="Arial"/>
        </w:rPr>
      </w:pPr>
    </w:p>
    <w:p w14:paraId="43F53489" w14:textId="77777777" w:rsidR="00EC2F3E" w:rsidRDefault="00EC2F3E" w:rsidP="00EC2F3E">
      <w:pPr>
        <w:spacing w:after="120"/>
        <w:rPr>
          <w:rFonts w:ascii="Arial" w:hAnsi="Arial" w:cs="Arial"/>
          <w:b/>
        </w:rPr>
      </w:pPr>
      <w:r>
        <w:rPr>
          <w:rFonts w:ascii="Arial" w:hAnsi="Arial" w:cs="Arial"/>
          <w:b/>
        </w:rPr>
        <w:t>3. Reference:</w:t>
      </w:r>
    </w:p>
    <w:p w14:paraId="30ED5173" w14:textId="33ED705A" w:rsidR="00EC2F3E" w:rsidRPr="00FF5481" w:rsidRDefault="00EC2F3E" w:rsidP="007A5C54">
      <w:pPr>
        <w:pStyle w:val="ListParagraph"/>
        <w:widowControl w:val="0"/>
        <w:numPr>
          <w:ilvl w:val="0"/>
          <w:numId w:val="32"/>
        </w:numPr>
        <w:autoSpaceDN w:val="0"/>
        <w:adjustRightInd w:val="0"/>
        <w:jc w:val="both"/>
        <w:rPr>
          <w:rFonts w:ascii="Arial" w:hAnsi="Arial" w:cs="Arial"/>
          <w:lang w:eastAsia="ja-JP"/>
        </w:rPr>
      </w:pPr>
    </w:p>
    <w:p w14:paraId="1B5A6EEA" w14:textId="77777777" w:rsidR="00EC2F3E" w:rsidRDefault="00EC2F3E" w:rsidP="00EC2F3E">
      <w:pPr>
        <w:rPr>
          <w:rFonts w:ascii="Arial" w:hAnsi="Arial" w:cs="Arial"/>
        </w:rPr>
      </w:pPr>
    </w:p>
    <w:p w14:paraId="775DBB14" w14:textId="77777777" w:rsidR="00EC2F3E" w:rsidRDefault="00EC2F3E" w:rsidP="00EC2F3E">
      <w:pPr>
        <w:spacing w:after="120"/>
        <w:rPr>
          <w:rFonts w:ascii="Arial" w:hAnsi="Arial" w:cs="Arial"/>
          <w:b/>
        </w:rPr>
      </w:pPr>
      <w:r>
        <w:rPr>
          <w:rFonts w:ascii="Arial" w:hAnsi="Arial" w:cs="Arial"/>
          <w:b/>
        </w:rPr>
        <w:t>4. Date of Next TSG RAN WG4 Meetings:</w:t>
      </w:r>
    </w:p>
    <w:p w14:paraId="6666D380" w14:textId="77777777" w:rsidR="00227806" w:rsidRPr="00F46C1A" w:rsidRDefault="00227806" w:rsidP="00227806">
      <w:pPr>
        <w:rPr>
          <w:szCs w:val="22"/>
        </w:rPr>
      </w:pPr>
      <w:r w:rsidRPr="00430C78">
        <w:rPr>
          <w:rFonts w:ascii="Arial" w:hAnsi="Arial" w:cs="Arial"/>
        </w:rPr>
        <w:t>TSG RAN WG4 Meeting #1</w:t>
      </w:r>
      <w:r>
        <w:rPr>
          <w:rFonts w:ascii="Arial" w:hAnsi="Arial" w:cs="Arial"/>
        </w:rPr>
        <w:t>14bis</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April 7</w:t>
      </w:r>
      <w:r w:rsidRPr="00430C78">
        <w:rPr>
          <w:rFonts w:ascii="Arial" w:hAnsi="Arial" w:cs="Arial"/>
        </w:rPr>
        <w:t xml:space="preserve"> – </w:t>
      </w:r>
      <w:r>
        <w:rPr>
          <w:rFonts w:ascii="Arial" w:hAnsi="Arial" w:cs="Arial"/>
        </w:rPr>
        <w:t>April 11</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China</w:t>
      </w:r>
    </w:p>
    <w:p w14:paraId="0B33995E" w14:textId="77777777" w:rsidR="002740FC" w:rsidRDefault="002740FC" w:rsidP="002740FC">
      <w:pPr>
        <w:rPr>
          <w:szCs w:val="22"/>
        </w:rPr>
      </w:pPr>
    </w:p>
    <w:p w14:paraId="3ACE6F83" w14:textId="77777777" w:rsidR="002740FC" w:rsidRPr="0064384A" w:rsidRDefault="002740FC" w:rsidP="002740FC">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LS on scenarios for gap/restriction skipping</w:t>
      </w:r>
    </w:p>
    <w:p w14:paraId="1C98C3F1" w14:textId="77777777" w:rsidR="002740FC" w:rsidRDefault="002740FC" w:rsidP="002740FC">
      <w:pPr>
        <w:spacing w:before="240" w:after="0"/>
        <w:rPr>
          <w:szCs w:val="22"/>
        </w:rPr>
      </w:pPr>
    </w:p>
    <w:p w14:paraId="529B609D" w14:textId="77777777" w:rsidR="002740FC" w:rsidRPr="001F1309" w:rsidRDefault="002740FC" w:rsidP="002740FC">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Pr>
          <w:rFonts w:ascii="Arial" w:hAnsi="Arial" w:cs="Arial"/>
          <w:b/>
          <w:lang w:val="en-US"/>
        </w:rPr>
        <w:t>4</w:t>
      </w:r>
      <w:r w:rsidRPr="001F1309">
        <w:rPr>
          <w:rFonts w:ascii="Arial" w:hAnsi="Arial" w:cs="Arial"/>
          <w:b/>
        </w:rPr>
        <w:tab/>
      </w:r>
      <w:r w:rsidRPr="001F1309">
        <w:rPr>
          <w:rFonts w:ascii="Arial" w:hAnsi="Arial" w:cs="Arial"/>
          <w:b/>
          <w:lang w:val="en-US"/>
        </w:rPr>
        <w:t>R4-24x</w:t>
      </w:r>
    </w:p>
    <w:p w14:paraId="2DD64D50" w14:textId="77777777" w:rsidR="002740FC" w:rsidRPr="001F1309" w:rsidRDefault="002740FC" w:rsidP="002740FC">
      <w:pPr>
        <w:widowControl w:val="0"/>
        <w:tabs>
          <w:tab w:val="right" w:pos="9072"/>
        </w:tabs>
        <w:spacing w:after="0"/>
        <w:rPr>
          <w:rFonts w:ascii="Arial" w:hAnsi="Arial" w:cs="Arial"/>
          <w:b/>
          <w:lang w:val="en-US"/>
        </w:rPr>
      </w:pPr>
      <w:r w:rsidRPr="00227806">
        <w:rPr>
          <w:rFonts w:ascii="Arial" w:hAnsi="Arial" w:cs="Arial"/>
          <w:b/>
        </w:rPr>
        <w:t>Athens, Greece, 17</w:t>
      </w:r>
      <w:r w:rsidRPr="00227806">
        <w:rPr>
          <w:rFonts w:ascii="Arial" w:hAnsi="Arial" w:cs="Arial"/>
          <w:b/>
          <w:vertAlign w:val="superscript"/>
        </w:rPr>
        <w:t>th</w:t>
      </w:r>
      <w:r>
        <w:rPr>
          <w:rFonts w:ascii="Arial" w:hAnsi="Arial" w:cs="Arial"/>
          <w:b/>
        </w:rPr>
        <w:t xml:space="preserve"> </w:t>
      </w:r>
      <w:r w:rsidRPr="00227806">
        <w:rPr>
          <w:rFonts w:ascii="Arial" w:hAnsi="Arial" w:cs="Arial"/>
          <w:b/>
        </w:rPr>
        <w:t>– 21</w:t>
      </w:r>
      <w:r w:rsidRPr="00227806">
        <w:rPr>
          <w:rFonts w:ascii="Arial" w:hAnsi="Arial" w:cs="Arial"/>
          <w:b/>
          <w:vertAlign w:val="superscript"/>
        </w:rPr>
        <w:t>st</w:t>
      </w:r>
      <w:r>
        <w:rPr>
          <w:rFonts w:ascii="Arial" w:hAnsi="Arial" w:cs="Arial"/>
          <w:b/>
        </w:rPr>
        <w:t xml:space="preserve"> </w:t>
      </w:r>
      <w:r w:rsidRPr="00227806">
        <w:rPr>
          <w:rFonts w:ascii="Arial" w:hAnsi="Arial" w:cs="Arial"/>
          <w:b/>
        </w:rPr>
        <w:t>February, 2025</w:t>
      </w:r>
    </w:p>
    <w:p w14:paraId="455D575C" w14:textId="77777777" w:rsidR="002740FC" w:rsidRPr="002740FC" w:rsidRDefault="002740FC" w:rsidP="002740FC">
      <w:pPr>
        <w:pStyle w:val="Header"/>
        <w:tabs>
          <w:tab w:val="right" w:pos="7088"/>
          <w:tab w:val="right" w:pos="9781"/>
        </w:tabs>
        <w:rPr>
          <w:b w:val="0"/>
          <w:bCs/>
          <w:sz w:val="22"/>
          <w:lang w:val="en-US"/>
        </w:rPr>
      </w:pPr>
    </w:p>
    <w:p w14:paraId="28ED50D8" w14:textId="77777777" w:rsidR="002740FC" w:rsidRDefault="002740FC" w:rsidP="002740FC">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Pr>
          <w:rFonts w:ascii="Arial" w:hAnsi="Arial" w:cs="Arial"/>
          <w:b/>
        </w:rPr>
        <w:t xml:space="preserve">scenarios for </w:t>
      </w:r>
      <w:r w:rsidRPr="00600DD5">
        <w:rPr>
          <w:rFonts w:ascii="Arial" w:hAnsi="Arial" w:cs="Arial"/>
          <w:b/>
        </w:rPr>
        <w:t xml:space="preserve">gap/restriction </w:t>
      </w:r>
      <w:r>
        <w:rPr>
          <w:rFonts w:ascii="Arial" w:hAnsi="Arial" w:cs="Arial"/>
          <w:b/>
        </w:rPr>
        <w:t>skipping</w:t>
      </w:r>
    </w:p>
    <w:p w14:paraId="334341F1" w14:textId="77777777" w:rsidR="002740FC" w:rsidRDefault="002740FC" w:rsidP="002740FC">
      <w:pPr>
        <w:spacing w:after="60"/>
        <w:ind w:left="1985" w:hanging="1985"/>
      </w:pPr>
      <w:r>
        <w:rPr>
          <w:rFonts w:ascii="Arial" w:hAnsi="Arial" w:cs="Arial"/>
          <w:b/>
        </w:rPr>
        <w:t>Response to:</w:t>
      </w:r>
      <w:r>
        <w:rPr>
          <w:rFonts w:cs="Arial"/>
          <w:bCs/>
        </w:rPr>
        <w:tab/>
      </w:r>
    </w:p>
    <w:p w14:paraId="36457B5D" w14:textId="77777777" w:rsidR="002740FC" w:rsidRDefault="002740FC" w:rsidP="002740FC">
      <w:pPr>
        <w:spacing w:after="60"/>
        <w:ind w:left="1985" w:hanging="1985"/>
        <w:rPr>
          <w:rFonts w:ascii="Arial" w:hAnsi="Arial" w:cs="Arial"/>
          <w:bCs/>
        </w:rPr>
      </w:pPr>
      <w:r>
        <w:rPr>
          <w:rFonts w:ascii="Arial" w:hAnsi="Arial" w:cs="Arial"/>
          <w:b/>
        </w:rPr>
        <w:t>Release:</w:t>
      </w:r>
      <w:r>
        <w:rPr>
          <w:rFonts w:ascii="Arial" w:hAnsi="Arial" w:cs="Arial"/>
          <w:bCs/>
        </w:rPr>
        <w:tab/>
        <w:t>Rel-19</w:t>
      </w:r>
    </w:p>
    <w:p w14:paraId="229A7D32" w14:textId="77777777" w:rsidR="002740FC" w:rsidRPr="009C28DD" w:rsidRDefault="002740FC" w:rsidP="002740FC">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BC1BBE9" w14:textId="77777777" w:rsidR="002740FC" w:rsidRPr="0018258F" w:rsidRDefault="002740FC" w:rsidP="002740FC">
      <w:pPr>
        <w:spacing w:after="60"/>
        <w:ind w:left="1985" w:hanging="1985"/>
        <w:rPr>
          <w:rFonts w:ascii="Arial" w:hAnsi="Arial" w:cs="Arial"/>
          <w:b/>
        </w:rPr>
      </w:pPr>
    </w:p>
    <w:p w14:paraId="72529DD4" w14:textId="77777777" w:rsidR="002740FC" w:rsidRDefault="002740FC" w:rsidP="00274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667DB318" w14:textId="77777777" w:rsidR="002740FC" w:rsidRDefault="002740FC" w:rsidP="002740FC">
      <w:pPr>
        <w:spacing w:after="60"/>
        <w:ind w:left="1985" w:hanging="1985"/>
        <w:rPr>
          <w:rFonts w:ascii="Arial" w:hAnsi="Arial" w:cs="Arial"/>
          <w:bCs/>
        </w:rPr>
      </w:pPr>
      <w:r>
        <w:rPr>
          <w:rFonts w:ascii="Arial" w:hAnsi="Arial" w:cs="Arial"/>
          <w:b/>
        </w:rPr>
        <w:t>To:</w:t>
      </w:r>
      <w:r>
        <w:rPr>
          <w:rFonts w:ascii="Arial" w:hAnsi="Arial" w:cs="Arial"/>
          <w:bCs/>
        </w:rPr>
        <w:tab/>
        <w:t>RAN2, RAN1</w:t>
      </w:r>
    </w:p>
    <w:p w14:paraId="7F4C7AE7" w14:textId="77777777" w:rsidR="002740FC" w:rsidRDefault="002740FC" w:rsidP="002740FC">
      <w:pPr>
        <w:spacing w:after="60"/>
        <w:ind w:left="1985" w:hanging="1985"/>
        <w:rPr>
          <w:rFonts w:ascii="Arial" w:hAnsi="Arial" w:cs="Arial"/>
          <w:bCs/>
        </w:rPr>
      </w:pPr>
      <w:r>
        <w:rPr>
          <w:rFonts w:ascii="Arial" w:hAnsi="Arial" w:cs="Arial"/>
          <w:b/>
        </w:rPr>
        <w:t>Cc:</w:t>
      </w:r>
      <w:r>
        <w:rPr>
          <w:rFonts w:ascii="Arial" w:hAnsi="Arial" w:cs="Arial"/>
          <w:bCs/>
        </w:rPr>
        <w:tab/>
      </w:r>
    </w:p>
    <w:p w14:paraId="3413F24B" w14:textId="77777777" w:rsidR="002740FC" w:rsidRDefault="002740FC" w:rsidP="002740FC">
      <w:pPr>
        <w:spacing w:after="60"/>
        <w:ind w:left="1985" w:hanging="1985"/>
        <w:rPr>
          <w:rFonts w:ascii="Arial" w:hAnsi="Arial" w:cs="Arial"/>
          <w:bCs/>
        </w:rPr>
      </w:pPr>
    </w:p>
    <w:p w14:paraId="7C43032E" w14:textId="77777777" w:rsidR="002740FC" w:rsidRDefault="002740FC" w:rsidP="002740FC">
      <w:pPr>
        <w:rPr>
          <w:rFonts w:ascii="Arial" w:hAnsi="Arial" w:cs="Arial"/>
          <w:bCs/>
        </w:rPr>
      </w:pPr>
      <w:r>
        <w:rPr>
          <w:rFonts w:ascii="Arial" w:hAnsi="Arial" w:cs="Arial"/>
          <w:b/>
        </w:rPr>
        <w:t>Contact Person:</w:t>
      </w:r>
      <w:r>
        <w:rPr>
          <w:rFonts w:ascii="Arial" w:hAnsi="Arial" w:cs="Arial"/>
          <w:bCs/>
        </w:rPr>
        <w:tab/>
      </w:r>
    </w:p>
    <w:p w14:paraId="31DDF70B" w14:textId="4604AD49" w:rsidR="002740FC" w:rsidRDefault="002740FC" w:rsidP="002740FC">
      <w:pPr>
        <w:rPr>
          <w:rFonts w:ascii="Arial" w:hAnsi="Arial" w:cs="Arial"/>
          <w:b/>
        </w:rPr>
      </w:pPr>
      <w:r>
        <w:rPr>
          <w:rFonts w:ascii="Arial" w:hAnsi="Arial" w:cs="Arial"/>
          <w:b/>
        </w:rPr>
        <w:t>Name:</w:t>
      </w:r>
      <w:r>
        <w:rPr>
          <w:rFonts w:ascii="Arial" w:hAnsi="Arial" w:cs="Arial"/>
          <w:b/>
        </w:rPr>
        <w:tab/>
      </w:r>
    </w:p>
    <w:p w14:paraId="2B5B3A3D" w14:textId="3C789978" w:rsidR="002740FC" w:rsidRDefault="002740FC" w:rsidP="002740FC">
      <w:pPr>
        <w:rPr>
          <w:rFonts w:ascii="Arial" w:hAnsi="Arial" w:cs="Arial"/>
          <w:b/>
        </w:rPr>
      </w:pPr>
      <w:r>
        <w:rPr>
          <w:rFonts w:ascii="Arial" w:hAnsi="Arial" w:cs="Arial"/>
          <w:b/>
        </w:rPr>
        <w:t xml:space="preserve">E-mail Address: </w:t>
      </w:r>
    </w:p>
    <w:p w14:paraId="65D5F672" w14:textId="77777777" w:rsidR="002740FC" w:rsidRDefault="002740FC" w:rsidP="002740FC">
      <w:pPr>
        <w:pBdr>
          <w:bottom w:val="single" w:sz="4" w:space="1" w:color="auto"/>
        </w:pBdr>
        <w:rPr>
          <w:rFonts w:ascii="Arial" w:hAnsi="Arial" w:cs="Arial"/>
        </w:rPr>
      </w:pPr>
    </w:p>
    <w:p w14:paraId="5C5C6DC5" w14:textId="77777777" w:rsidR="002740FC" w:rsidRDefault="002740FC" w:rsidP="002740FC">
      <w:pPr>
        <w:rPr>
          <w:rFonts w:ascii="Arial" w:hAnsi="Arial" w:cs="Arial"/>
          <w:b/>
        </w:rPr>
      </w:pPr>
      <w:r>
        <w:rPr>
          <w:rFonts w:ascii="Arial" w:hAnsi="Arial" w:cs="Arial"/>
          <w:b/>
        </w:rPr>
        <w:t>1. Overall Description:</w:t>
      </w:r>
    </w:p>
    <w:p w14:paraId="60EC1028" w14:textId="38DAAD61" w:rsidR="002740FC" w:rsidRDefault="002740FC" w:rsidP="002740FC">
      <w:pPr>
        <w:spacing w:after="120"/>
        <w:jc w:val="both"/>
        <w:rPr>
          <w:rFonts w:ascii="Arial" w:hAnsi="Arial" w:cs="Arial"/>
        </w:rPr>
      </w:pPr>
      <w:r w:rsidRPr="001D01FF">
        <w:rPr>
          <w:rFonts w:ascii="Arial" w:hAnsi="Arial" w:cs="Arial"/>
        </w:rPr>
        <w:t xml:space="preserve">RAN4 </w:t>
      </w:r>
      <w:r>
        <w:rPr>
          <w:rFonts w:ascii="Arial" w:hAnsi="Arial" w:cs="Arial"/>
        </w:rPr>
        <w:t>discussed deployment scenarios for gap/restriction skipping. RAN4 made agreements that NR SA and NR carrier aggregation is supported from RAN4 requirements perspective. EN-DC and NE-DC are not supported. It is FFS for NR-DC</w:t>
      </w:r>
    </w:p>
    <w:p w14:paraId="5B34B675" w14:textId="77777777" w:rsidR="002740FC" w:rsidRDefault="002740FC" w:rsidP="002740FC">
      <w:pPr>
        <w:spacing w:after="120"/>
        <w:jc w:val="both"/>
        <w:rPr>
          <w:rFonts w:ascii="Arial" w:hAnsi="Arial" w:cs="Arial"/>
          <w:color w:val="000000"/>
        </w:rPr>
      </w:pPr>
    </w:p>
    <w:p w14:paraId="10487DE0" w14:textId="77777777" w:rsidR="002740FC" w:rsidRDefault="002740FC" w:rsidP="002740FC">
      <w:pPr>
        <w:spacing w:after="120"/>
        <w:jc w:val="both"/>
        <w:rPr>
          <w:rFonts w:ascii="Arial" w:hAnsi="Arial" w:cs="Arial"/>
          <w:color w:val="000000"/>
          <w:lang w:val="en-US"/>
        </w:rPr>
      </w:pPr>
      <w:r>
        <w:rPr>
          <w:rFonts w:ascii="Arial" w:hAnsi="Arial" w:cs="Arial"/>
          <w:color w:val="000000"/>
          <w:lang w:val="en-US"/>
        </w:rPr>
        <w:t>I</w:t>
      </w:r>
      <w:r w:rsidRPr="002D105F">
        <w:rPr>
          <w:rFonts w:ascii="Arial" w:hAnsi="Arial" w:cs="Arial"/>
          <w:color w:val="000000"/>
          <w:lang w:val="en-US"/>
        </w:rPr>
        <w:t xml:space="preserve">f a gap occasion is </w:t>
      </w:r>
      <w:r>
        <w:rPr>
          <w:rFonts w:ascii="Arial" w:hAnsi="Arial" w:cs="Arial"/>
          <w:color w:val="000000"/>
          <w:lang w:val="en-US"/>
        </w:rPr>
        <w:t>skipped</w:t>
      </w:r>
      <w:r w:rsidRPr="002D105F">
        <w:rPr>
          <w:rFonts w:ascii="Arial" w:hAnsi="Arial" w:cs="Arial"/>
          <w:color w:val="000000"/>
          <w:lang w:val="en-US"/>
        </w:rPr>
        <w:t xml:space="preserve"> by MN via DCI</w:t>
      </w:r>
      <w:r>
        <w:rPr>
          <w:rFonts w:ascii="Arial" w:hAnsi="Arial" w:cs="Arial"/>
          <w:color w:val="000000"/>
          <w:lang w:val="en-US"/>
        </w:rPr>
        <w:t xml:space="preserve"> indication</w:t>
      </w:r>
      <w:r w:rsidRPr="002D105F">
        <w:rPr>
          <w:rFonts w:ascii="Arial" w:hAnsi="Arial" w:cs="Arial"/>
          <w:color w:val="000000"/>
          <w:lang w:val="en-US"/>
        </w:rPr>
        <w:t xml:space="preserve">, </w:t>
      </w:r>
      <w:r>
        <w:rPr>
          <w:rFonts w:ascii="Arial" w:hAnsi="Arial" w:cs="Arial"/>
          <w:color w:val="000000"/>
          <w:lang w:val="en-US"/>
        </w:rPr>
        <w:t xml:space="preserve">there may not be information exchange between MN and SN. </w:t>
      </w:r>
      <w:r w:rsidRPr="002D105F">
        <w:rPr>
          <w:rFonts w:ascii="Arial" w:hAnsi="Arial" w:cs="Arial"/>
          <w:color w:val="000000"/>
          <w:lang w:val="en-US"/>
        </w:rPr>
        <w:t>It means the SN cannot schedule the UE during the gap occasion cancelled. Thus, benefit to support the feature in DC scenarios</w:t>
      </w:r>
      <w:r>
        <w:rPr>
          <w:rFonts w:ascii="Arial" w:hAnsi="Arial" w:cs="Arial"/>
          <w:color w:val="000000"/>
          <w:lang w:val="en-US"/>
        </w:rPr>
        <w:t xml:space="preserve"> </w:t>
      </w:r>
      <w:r w:rsidRPr="002D105F">
        <w:rPr>
          <w:rFonts w:ascii="Arial" w:hAnsi="Arial" w:cs="Arial"/>
          <w:color w:val="000000"/>
          <w:lang w:val="en-US"/>
        </w:rPr>
        <w:t>is compromised.</w:t>
      </w:r>
    </w:p>
    <w:p w14:paraId="4811A5E8" w14:textId="77777777" w:rsidR="002740FC" w:rsidRDefault="002740FC" w:rsidP="002740FC">
      <w:pPr>
        <w:spacing w:after="120"/>
        <w:jc w:val="both"/>
        <w:rPr>
          <w:rFonts w:ascii="Arial" w:hAnsi="Arial" w:cs="Arial"/>
          <w:color w:val="000000"/>
          <w:lang w:val="en-US"/>
        </w:rPr>
      </w:pPr>
    </w:p>
    <w:p w14:paraId="6816A393" w14:textId="297966F8" w:rsidR="002740FC" w:rsidRDefault="002740FC" w:rsidP="002740FC">
      <w:pPr>
        <w:spacing w:after="120"/>
        <w:jc w:val="both"/>
        <w:rPr>
          <w:rFonts w:ascii="Arial" w:hAnsi="Arial" w:cs="Arial"/>
          <w:color w:val="000000"/>
        </w:rPr>
      </w:pPr>
      <w:r>
        <w:rPr>
          <w:rFonts w:ascii="Arial" w:hAnsi="Arial" w:cs="Arial" w:hint="eastAsia"/>
          <w:color w:val="000000"/>
          <w:lang w:val="en-US"/>
        </w:rPr>
        <w:t>R</w:t>
      </w:r>
      <w:r>
        <w:rPr>
          <w:rFonts w:ascii="Arial" w:hAnsi="Arial" w:cs="Arial"/>
          <w:color w:val="000000"/>
          <w:lang w:val="en-US"/>
        </w:rPr>
        <w:t>AN4 would like to ask RAN2 and RAN1 if NR-DC scenario is well supported for gap/restriction skipping.</w:t>
      </w:r>
    </w:p>
    <w:p w14:paraId="478E26A1" w14:textId="77777777" w:rsidR="002740FC" w:rsidRPr="00A85FF0" w:rsidRDefault="002740FC" w:rsidP="002740FC">
      <w:pPr>
        <w:spacing w:after="120"/>
        <w:jc w:val="both"/>
        <w:rPr>
          <w:rFonts w:ascii="Arial" w:hAnsi="Arial" w:cs="Arial"/>
          <w:color w:val="000000"/>
        </w:rPr>
      </w:pPr>
    </w:p>
    <w:p w14:paraId="336CBB5E" w14:textId="77777777" w:rsidR="002740FC" w:rsidRDefault="002740FC" w:rsidP="002740FC">
      <w:pPr>
        <w:spacing w:after="120"/>
        <w:rPr>
          <w:rFonts w:ascii="Arial" w:hAnsi="Arial" w:cs="Arial"/>
          <w:b/>
        </w:rPr>
      </w:pPr>
      <w:r>
        <w:rPr>
          <w:rFonts w:ascii="Arial" w:hAnsi="Arial" w:cs="Arial"/>
          <w:b/>
        </w:rPr>
        <w:t>2. Actions:</w:t>
      </w:r>
    </w:p>
    <w:p w14:paraId="6D5CC68F" w14:textId="77777777" w:rsidR="002740FC" w:rsidRDefault="002740FC" w:rsidP="002740FC">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2, WG1</w:t>
      </w:r>
    </w:p>
    <w:p w14:paraId="1B3A4BBF" w14:textId="2F2952EE" w:rsidR="002740FC" w:rsidRPr="001D01FF" w:rsidRDefault="002740FC" w:rsidP="002740FC">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 and RAN1</w:t>
      </w:r>
      <w:r w:rsidRPr="001D01FF">
        <w:rPr>
          <w:rFonts w:ascii="Arial" w:hAnsi="Arial" w:cs="Arial"/>
        </w:rPr>
        <w:t xml:space="preserve"> to </w:t>
      </w:r>
      <w:r>
        <w:rPr>
          <w:rFonts w:ascii="Arial" w:hAnsi="Arial" w:cs="Arial"/>
        </w:rPr>
        <w:t>provide feedback on supporting of NR-DC scenarios for gap/restriction skipping</w:t>
      </w:r>
      <w:r w:rsidRPr="001D01FF">
        <w:rPr>
          <w:rFonts w:ascii="Arial" w:hAnsi="Arial" w:cs="Arial"/>
        </w:rPr>
        <w:t>.</w:t>
      </w:r>
    </w:p>
    <w:p w14:paraId="2678922A" w14:textId="77777777" w:rsidR="002740FC" w:rsidRPr="00430C78" w:rsidRDefault="002740FC" w:rsidP="002740FC">
      <w:pPr>
        <w:spacing w:after="120"/>
        <w:ind w:left="993" w:hanging="993"/>
        <w:rPr>
          <w:rFonts w:ascii="Arial" w:hAnsi="Arial" w:cs="Arial"/>
        </w:rPr>
      </w:pPr>
    </w:p>
    <w:p w14:paraId="7A8C1C70" w14:textId="77777777" w:rsidR="002740FC" w:rsidRDefault="002740FC" w:rsidP="002740FC">
      <w:pPr>
        <w:spacing w:after="120"/>
        <w:rPr>
          <w:rFonts w:ascii="Arial" w:hAnsi="Arial" w:cs="Arial"/>
          <w:b/>
        </w:rPr>
      </w:pPr>
      <w:r>
        <w:rPr>
          <w:rFonts w:ascii="Arial" w:hAnsi="Arial" w:cs="Arial"/>
          <w:b/>
        </w:rPr>
        <w:t>3. Reference:</w:t>
      </w:r>
    </w:p>
    <w:p w14:paraId="6C2BE3F4" w14:textId="77777777" w:rsidR="002740FC" w:rsidRPr="00FF5481" w:rsidRDefault="002740FC" w:rsidP="002740FC">
      <w:pPr>
        <w:pStyle w:val="ListParagraph"/>
        <w:widowControl w:val="0"/>
        <w:numPr>
          <w:ilvl w:val="0"/>
          <w:numId w:val="32"/>
        </w:numPr>
        <w:autoSpaceDN w:val="0"/>
        <w:adjustRightInd w:val="0"/>
        <w:jc w:val="both"/>
        <w:rPr>
          <w:rFonts w:ascii="Arial" w:hAnsi="Arial" w:cs="Arial"/>
          <w:lang w:eastAsia="ja-JP"/>
        </w:rPr>
      </w:pPr>
    </w:p>
    <w:p w14:paraId="6AD4FDCD" w14:textId="77777777" w:rsidR="002740FC" w:rsidRDefault="002740FC" w:rsidP="002740FC">
      <w:pPr>
        <w:rPr>
          <w:rFonts w:ascii="Arial" w:hAnsi="Arial" w:cs="Arial"/>
        </w:rPr>
      </w:pPr>
    </w:p>
    <w:p w14:paraId="08198C8D" w14:textId="77777777" w:rsidR="002740FC" w:rsidRDefault="002740FC" w:rsidP="002740FC">
      <w:pPr>
        <w:spacing w:after="120"/>
        <w:rPr>
          <w:rFonts w:ascii="Arial" w:hAnsi="Arial" w:cs="Arial"/>
          <w:b/>
        </w:rPr>
      </w:pPr>
      <w:r>
        <w:rPr>
          <w:rFonts w:ascii="Arial" w:hAnsi="Arial" w:cs="Arial"/>
          <w:b/>
        </w:rPr>
        <w:t>4. Date of Next TSG RAN WG4 Meetings:</w:t>
      </w:r>
    </w:p>
    <w:p w14:paraId="625D9EE8" w14:textId="77777777" w:rsidR="002740FC" w:rsidRPr="00F46C1A" w:rsidRDefault="002740FC" w:rsidP="002740FC">
      <w:pPr>
        <w:rPr>
          <w:szCs w:val="22"/>
        </w:rPr>
      </w:pPr>
      <w:r w:rsidRPr="00430C78">
        <w:rPr>
          <w:rFonts w:ascii="Arial" w:hAnsi="Arial" w:cs="Arial"/>
        </w:rPr>
        <w:t>TSG RAN WG4 Meeting #1</w:t>
      </w:r>
      <w:r>
        <w:rPr>
          <w:rFonts w:ascii="Arial" w:hAnsi="Arial" w:cs="Arial"/>
        </w:rPr>
        <w:t>14bis</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April 7</w:t>
      </w:r>
      <w:r w:rsidRPr="00430C78">
        <w:rPr>
          <w:rFonts w:ascii="Arial" w:hAnsi="Arial" w:cs="Arial"/>
        </w:rPr>
        <w:t xml:space="preserve"> – </w:t>
      </w:r>
      <w:r>
        <w:rPr>
          <w:rFonts w:ascii="Arial" w:hAnsi="Arial" w:cs="Arial"/>
        </w:rPr>
        <w:t>April 11</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China</w:t>
      </w:r>
    </w:p>
    <w:p w14:paraId="115C9FDA" w14:textId="296D3AD9" w:rsidR="00EC2F3E" w:rsidRPr="002740FC" w:rsidRDefault="00EC2F3E" w:rsidP="001B6AEF">
      <w:pPr>
        <w:rPr>
          <w:szCs w:val="22"/>
        </w:rPr>
      </w:pPr>
    </w:p>
    <w:p w14:paraId="5E7769B4" w14:textId="77777777" w:rsidR="00EC2F3E" w:rsidRPr="00EC2F3E" w:rsidRDefault="00EC2F3E" w:rsidP="001B6AEF">
      <w:pPr>
        <w:rPr>
          <w:szCs w:val="22"/>
          <w:lang w:val="en-US"/>
        </w:rPr>
      </w:pPr>
    </w:p>
    <w:sectPr w:rsidR="00EC2F3E" w:rsidRPr="00EC2F3E">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FAC5B" w14:textId="77777777" w:rsidR="00966A24" w:rsidRDefault="00966A24">
      <w:pPr>
        <w:spacing w:after="0"/>
      </w:pPr>
      <w:r>
        <w:separator/>
      </w:r>
    </w:p>
  </w:endnote>
  <w:endnote w:type="continuationSeparator" w:id="0">
    <w:p w14:paraId="405AA363" w14:textId="77777777" w:rsidR="00966A24" w:rsidRDefault="00966A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5D22" w14:textId="77777777" w:rsidR="00966A24" w:rsidRDefault="00966A24">
      <w:pPr>
        <w:spacing w:after="0"/>
      </w:pPr>
      <w:r>
        <w:separator/>
      </w:r>
    </w:p>
  </w:footnote>
  <w:footnote w:type="continuationSeparator" w:id="0">
    <w:p w14:paraId="61F3822C" w14:textId="77777777" w:rsidR="00966A24" w:rsidRDefault="00966A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9FB1A75"/>
    <w:multiLevelType w:val="multilevel"/>
    <w:tmpl w:val="74927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B2F82"/>
    <w:multiLevelType w:val="multilevel"/>
    <w:tmpl w:val="70362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8"/>
  </w:num>
  <w:num w:numId="23">
    <w:abstractNumId w:val="40"/>
  </w:num>
  <w:num w:numId="24">
    <w:abstractNumId w:val="21"/>
  </w:num>
  <w:num w:numId="25">
    <w:abstractNumId w:val="41"/>
  </w:num>
  <w:num w:numId="26">
    <w:abstractNumId w:val="22"/>
  </w:num>
  <w:num w:numId="27">
    <w:abstractNumId w:val="35"/>
  </w:num>
  <w:num w:numId="28">
    <w:abstractNumId w:val="43"/>
  </w:num>
  <w:num w:numId="29">
    <w:abstractNumId w:val="23"/>
  </w:num>
  <w:num w:numId="30">
    <w:abstractNumId w:val="39"/>
  </w:num>
  <w:num w:numId="31">
    <w:abstractNumId w:val="38"/>
  </w:num>
  <w:num w:numId="32">
    <w:abstractNumId w:val="30"/>
  </w:num>
  <w:num w:numId="33">
    <w:abstractNumId w:val="26"/>
  </w:num>
  <w:num w:numId="34">
    <w:abstractNumId w:val="29"/>
  </w:num>
  <w:num w:numId="35">
    <w:abstractNumId w:val="36"/>
  </w:num>
  <w:num w:numId="36">
    <w:abstractNumId w:val="31"/>
  </w:num>
  <w:num w:numId="37">
    <w:abstractNumId w:val="34"/>
  </w:num>
  <w:num w:numId="38">
    <w:abstractNumId w:val="42"/>
  </w:num>
  <w:num w:numId="39">
    <w:abstractNumId w:val="24"/>
  </w:num>
  <w:num w:numId="40">
    <w:abstractNumId w:val="37"/>
  </w:num>
  <w:num w:numId="41">
    <w:abstractNumId w:val="27"/>
  </w:num>
  <w:num w:numId="42">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914"/>
    <w:rsid w:val="00006056"/>
    <w:rsid w:val="0000692A"/>
    <w:rsid w:val="000075C3"/>
    <w:rsid w:val="00007F5B"/>
    <w:rsid w:val="0001038A"/>
    <w:rsid w:val="0001077A"/>
    <w:rsid w:val="00010C33"/>
    <w:rsid w:val="00010D73"/>
    <w:rsid w:val="00011C99"/>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39B5"/>
    <w:rsid w:val="000944EE"/>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B0810"/>
    <w:rsid w:val="000B099C"/>
    <w:rsid w:val="000B26A4"/>
    <w:rsid w:val="000B475F"/>
    <w:rsid w:val="000B592D"/>
    <w:rsid w:val="000B6EEE"/>
    <w:rsid w:val="000B720D"/>
    <w:rsid w:val="000B7375"/>
    <w:rsid w:val="000B7BB4"/>
    <w:rsid w:val="000C0C3A"/>
    <w:rsid w:val="000C0E57"/>
    <w:rsid w:val="000C12AD"/>
    <w:rsid w:val="000C1B9B"/>
    <w:rsid w:val="000C3FA3"/>
    <w:rsid w:val="000C4006"/>
    <w:rsid w:val="000C54FB"/>
    <w:rsid w:val="000C59D3"/>
    <w:rsid w:val="000C7852"/>
    <w:rsid w:val="000C7947"/>
    <w:rsid w:val="000D032D"/>
    <w:rsid w:val="000D088E"/>
    <w:rsid w:val="000D0A2E"/>
    <w:rsid w:val="000D1232"/>
    <w:rsid w:val="000D142F"/>
    <w:rsid w:val="000D1476"/>
    <w:rsid w:val="000D20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6118"/>
    <w:rsid w:val="000F743C"/>
    <w:rsid w:val="000F766B"/>
    <w:rsid w:val="000F7CAE"/>
    <w:rsid w:val="000F7E88"/>
    <w:rsid w:val="00100FB2"/>
    <w:rsid w:val="00101741"/>
    <w:rsid w:val="001020F4"/>
    <w:rsid w:val="00102D8B"/>
    <w:rsid w:val="001043CD"/>
    <w:rsid w:val="00104A01"/>
    <w:rsid w:val="00104E99"/>
    <w:rsid w:val="001051D6"/>
    <w:rsid w:val="00105AFF"/>
    <w:rsid w:val="00105CE8"/>
    <w:rsid w:val="00107107"/>
    <w:rsid w:val="001072BB"/>
    <w:rsid w:val="00110BD7"/>
    <w:rsid w:val="00110E8A"/>
    <w:rsid w:val="0011128D"/>
    <w:rsid w:val="00111A1C"/>
    <w:rsid w:val="001136B3"/>
    <w:rsid w:val="00113987"/>
    <w:rsid w:val="001149A0"/>
    <w:rsid w:val="00114BE9"/>
    <w:rsid w:val="00114EBF"/>
    <w:rsid w:val="00115754"/>
    <w:rsid w:val="00116475"/>
    <w:rsid w:val="001170FA"/>
    <w:rsid w:val="001173AB"/>
    <w:rsid w:val="001173BC"/>
    <w:rsid w:val="00117E60"/>
    <w:rsid w:val="00117FCE"/>
    <w:rsid w:val="00121302"/>
    <w:rsid w:val="00121CB3"/>
    <w:rsid w:val="00121D43"/>
    <w:rsid w:val="00123848"/>
    <w:rsid w:val="001250F4"/>
    <w:rsid w:val="00126689"/>
    <w:rsid w:val="001279BC"/>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A0782"/>
    <w:rsid w:val="001A0F7E"/>
    <w:rsid w:val="001A13FB"/>
    <w:rsid w:val="001A25F3"/>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3B29"/>
    <w:rsid w:val="00223C89"/>
    <w:rsid w:val="00224B1A"/>
    <w:rsid w:val="00224CD9"/>
    <w:rsid w:val="00225450"/>
    <w:rsid w:val="002255E9"/>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2812"/>
    <w:rsid w:val="00242887"/>
    <w:rsid w:val="002432BA"/>
    <w:rsid w:val="00243711"/>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7281"/>
    <w:rsid w:val="002574B5"/>
    <w:rsid w:val="00257C5A"/>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D71"/>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A4D"/>
    <w:rsid w:val="003A0D9E"/>
    <w:rsid w:val="003A1316"/>
    <w:rsid w:val="003A16D2"/>
    <w:rsid w:val="003A2A97"/>
    <w:rsid w:val="003A340D"/>
    <w:rsid w:val="003A3A61"/>
    <w:rsid w:val="003A48F2"/>
    <w:rsid w:val="003A4F79"/>
    <w:rsid w:val="003A4F90"/>
    <w:rsid w:val="003A509A"/>
    <w:rsid w:val="003A6158"/>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E72"/>
    <w:rsid w:val="003E3F29"/>
    <w:rsid w:val="003E3F53"/>
    <w:rsid w:val="003E4B2E"/>
    <w:rsid w:val="003E4FCC"/>
    <w:rsid w:val="003E5227"/>
    <w:rsid w:val="003E5273"/>
    <w:rsid w:val="003E5E34"/>
    <w:rsid w:val="003E5FC4"/>
    <w:rsid w:val="003E61C3"/>
    <w:rsid w:val="003E647B"/>
    <w:rsid w:val="003E79BF"/>
    <w:rsid w:val="003E7DB2"/>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A43"/>
    <w:rsid w:val="004134DE"/>
    <w:rsid w:val="00413879"/>
    <w:rsid w:val="00414233"/>
    <w:rsid w:val="004152E7"/>
    <w:rsid w:val="0041564A"/>
    <w:rsid w:val="0041565E"/>
    <w:rsid w:val="00415907"/>
    <w:rsid w:val="00416012"/>
    <w:rsid w:val="0041609A"/>
    <w:rsid w:val="004168E0"/>
    <w:rsid w:val="004169A2"/>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2C1F"/>
    <w:rsid w:val="004A3142"/>
    <w:rsid w:val="004A36C4"/>
    <w:rsid w:val="004A3CC7"/>
    <w:rsid w:val="004A5F6D"/>
    <w:rsid w:val="004A5F77"/>
    <w:rsid w:val="004A5F9D"/>
    <w:rsid w:val="004A6340"/>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36D5"/>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4D0E"/>
    <w:rsid w:val="005156C9"/>
    <w:rsid w:val="005172FD"/>
    <w:rsid w:val="0052014B"/>
    <w:rsid w:val="005207D3"/>
    <w:rsid w:val="00520B01"/>
    <w:rsid w:val="00521420"/>
    <w:rsid w:val="00521BB4"/>
    <w:rsid w:val="005222B6"/>
    <w:rsid w:val="00522A3F"/>
    <w:rsid w:val="0052333D"/>
    <w:rsid w:val="00523F88"/>
    <w:rsid w:val="005252B3"/>
    <w:rsid w:val="005257BA"/>
    <w:rsid w:val="00526EBE"/>
    <w:rsid w:val="00526F6B"/>
    <w:rsid w:val="00527F5E"/>
    <w:rsid w:val="005301E1"/>
    <w:rsid w:val="005308B3"/>
    <w:rsid w:val="00530F57"/>
    <w:rsid w:val="00532002"/>
    <w:rsid w:val="005324D7"/>
    <w:rsid w:val="00532A2C"/>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70A"/>
    <w:rsid w:val="006759C8"/>
    <w:rsid w:val="0067672F"/>
    <w:rsid w:val="006775CC"/>
    <w:rsid w:val="00677F32"/>
    <w:rsid w:val="00680162"/>
    <w:rsid w:val="006804EB"/>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6267"/>
    <w:rsid w:val="006C6E91"/>
    <w:rsid w:val="006C7556"/>
    <w:rsid w:val="006D063E"/>
    <w:rsid w:val="006D12F5"/>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A2A"/>
    <w:rsid w:val="00702BE3"/>
    <w:rsid w:val="00702F78"/>
    <w:rsid w:val="0070323F"/>
    <w:rsid w:val="007049DB"/>
    <w:rsid w:val="00704B18"/>
    <w:rsid w:val="00705358"/>
    <w:rsid w:val="0070563B"/>
    <w:rsid w:val="00705B61"/>
    <w:rsid w:val="00706F85"/>
    <w:rsid w:val="00710330"/>
    <w:rsid w:val="00710A5F"/>
    <w:rsid w:val="00710D2C"/>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6B9"/>
    <w:rsid w:val="00771602"/>
    <w:rsid w:val="00771EAD"/>
    <w:rsid w:val="00772C67"/>
    <w:rsid w:val="00773301"/>
    <w:rsid w:val="007746E1"/>
    <w:rsid w:val="00774BE2"/>
    <w:rsid w:val="00775676"/>
    <w:rsid w:val="0077590E"/>
    <w:rsid w:val="0078147B"/>
    <w:rsid w:val="0078160D"/>
    <w:rsid w:val="00781AE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6E48"/>
    <w:rsid w:val="008371C9"/>
    <w:rsid w:val="008404D4"/>
    <w:rsid w:val="00840CDA"/>
    <w:rsid w:val="00840ED8"/>
    <w:rsid w:val="0084289A"/>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727"/>
    <w:rsid w:val="008638BF"/>
    <w:rsid w:val="00863D79"/>
    <w:rsid w:val="008641EF"/>
    <w:rsid w:val="008651CD"/>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1431"/>
    <w:rsid w:val="008D152A"/>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0FA9"/>
    <w:rsid w:val="00901E8B"/>
    <w:rsid w:val="00902FB1"/>
    <w:rsid w:val="00903121"/>
    <w:rsid w:val="00903251"/>
    <w:rsid w:val="00903A86"/>
    <w:rsid w:val="009049F6"/>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09FE"/>
    <w:rsid w:val="00960E78"/>
    <w:rsid w:val="009612E2"/>
    <w:rsid w:val="009622D0"/>
    <w:rsid w:val="0096389B"/>
    <w:rsid w:val="00963D11"/>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6431"/>
    <w:rsid w:val="009F64B4"/>
    <w:rsid w:val="009F6DD5"/>
    <w:rsid w:val="009F764B"/>
    <w:rsid w:val="009F7CFB"/>
    <w:rsid w:val="00A00C2D"/>
    <w:rsid w:val="00A00E3B"/>
    <w:rsid w:val="00A010FD"/>
    <w:rsid w:val="00A0199D"/>
    <w:rsid w:val="00A021A1"/>
    <w:rsid w:val="00A028A6"/>
    <w:rsid w:val="00A03395"/>
    <w:rsid w:val="00A03529"/>
    <w:rsid w:val="00A049CC"/>
    <w:rsid w:val="00A0543C"/>
    <w:rsid w:val="00A0557B"/>
    <w:rsid w:val="00A0561F"/>
    <w:rsid w:val="00A07425"/>
    <w:rsid w:val="00A10B78"/>
    <w:rsid w:val="00A10FD3"/>
    <w:rsid w:val="00A11D2D"/>
    <w:rsid w:val="00A12BC2"/>
    <w:rsid w:val="00A13A7A"/>
    <w:rsid w:val="00A13FDE"/>
    <w:rsid w:val="00A1447F"/>
    <w:rsid w:val="00A14562"/>
    <w:rsid w:val="00A158C9"/>
    <w:rsid w:val="00A158FE"/>
    <w:rsid w:val="00A16597"/>
    <w:rsid w:val="00A17923"/>
    <w:rsid w:val="00A20B9F"/>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5052D"/>
    <w:rsid w:val="00A5054E"/>
    <w:rsid w:val="00A51BDD"/>
    <w:rsid w:val="00A5217C"/>
    <w:rsid w:val="00A52B16"/>
    <w:rsid w:val="00A53721"/>
    <w:rsid w:val="00A53B03"/>
    <w:rsid w:val="00A53DAA"/>
    <w:rsid w:val="00A546D4"/>
    <w:rsid w:val="00A5474E"/>
    <w:rsid w:val="00A54A41"/>
    <w:rsid w:val="00A54FB7"/>
    <w:rsid w:val="00A550EA"/>
    <w:rsid w:val="00A552AD"/>
    <w:rsid w:val="00A55B27"/>
    <w:rsid w:val="00A55BFC"/>
    <w:rsid w:val="00A57935"/>
    <w:rsid w:val="00A60600"/>
    <w:rsid w:val="00A60634"/>
    <w:rsid w:val="00A61EB9"/>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9EE"/>
    <w:rsid w:val="00A74968"/>
    <w:rsid w:val="00A75430"/>
    <w:rsid w:val="00A760DC"/>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20577"/>
    <w:rsid w:val="00B220A1"/>
    <w:rsid w:val="00B226DF"/>
    <w:rsid w:val="00B22751"/>
    <w:rsid w:val="00B243FE"/>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9A6"/>
    <w:rsid w:val="00B55193"/>
    <w:rsid w:val="00B55AC3"/>
    <w:rsid w:val="00B5766C"/>
    <w:rsid w:val="00B57747"/>
    <w:rsid w:val="00B57BB2"/>
    <w:rsid w:val="00B60119"/>
    <w:rsid w:val="00B601A1"/>
    <w:rsid w:val="00B62546"/>
    <w:rsid w:val="00B625BA"/>
    <w:rsid w:val="00B62EFF"/>
    <w:rsid w:val="00B638A9"/>
    <w:rsid w:val="00B6390E"/>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5D21"/>
    <w:rsid w:val="00BB6085"/>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1F4"/>
    <w:rsid w:val="00C617C2"/>
    <w:rsid w:val="00C62272"/>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74BF"/>
    <w:rsid w:val="00D07A95"/>
    <w:rsid w:val="00D07DEB"/>
    <w:rsid w:val="00D10EE2"/>
    <w:rsid w:val="00D11924"/>
    <w:rsid w:val="00D1246B"/>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7C3"/>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1528"/>
    <w:rsid w:val="00EC1AFF"/>
    <w:rsid w:val="00EC1F2F"/>
    <w:rsid w:val="00EC2A7D"/>
    <w:rsid w:val="00EC2D22"/>
    <w:rsid w:val="00EC2F3E"/>
    <w:rsid w:val="00EC3036"/>
    <w:rsid w:val="00EC3588"/>
    <w:rsid w:val="00EC3F5D"/>
    <w:rsid w:val="00EC41D8"/>
    <w:rsid w:val="00EC4FA2"/>
    <w:rsid w:val="00EC688F"/>
    <w:rsid w:val="00ED017F"/>
    <w:rsid w:val="00ED08A1"/>
    <w:rsid w:val="00ED159C"/>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2311"/>
    <w:rsid w:val="00F027CF"/>
    <w:rsid w:val="00F03B0A"/>
    <w:rsid w:val="00F042C6"/>
    <w:rsid w:val="00F0458A"/>
    <w:rsid w:val="00F04AD1"/>
    <w:rsid w:val="00F0542F"/>
    <w:rsid w:val="00F05DD1"/>
    <w:rsid w:val="00F05EB4"/>
    <w:rsid w:val="00F063F1"/>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62829"/>
    <w:rsid w:val="00F6364E"/>
    <w:rsid w:val="00F63839"/>
    <w:rsid w:val="00F639AF"/>
    <w:rsid w:val="00F64B8B"/>
    <w:rsid w:val="00F64CFF"/>
    <w:rsid w:val="00F64E6D"/>
    <w:rsid w:val="00F650E5"/>
    <w:rsid w:val="00F6572B"/>
    <w:rsid w:val="00F65CC8"/>
    <w:rsid w:val="00F6619F"/>
    <w:rsid w:val="00F70138"/>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0F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5797</TotalTime>
  <Pages>21</Pages>
  <Words>7506</Words>
  <Characters>42789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308</cp:revision>
  <cp:lastPrinted>1995-11-21T09:41:00Z</cp:lastPrinted>
  <dcterms:created xsi:type="dcterms:W3CDTF">2024-08-05T07:59:00Z</dcterms:created>
  <dcterms:modified xsi:type="dcterms:W3CDTF">2025-02-07T13:00:00Z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